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6" w:type="dxa"/>
        <w:tblInd w:w="5334" w:type="dxa"/>
        <w:tblLook w:val="01E0" w:firstRow="1" w:lastRow="1" w:firstColumn="1" w:lastColumn="1" w:noHBand="0" w:noVBand="0"/>
      </w:tblPr>
      <w:tblGrid>
        <w:gridCol w:w="4806"/>
      </w:tblGrid>
      <w:tr w:rsidR="00B06F86" w:rsidRPr="00F11294" w:rsidTr="00EF7E17">
        <w:trPr>
          <w:trHeight w:val="474"/>
        </w:trPr>
        <w:tc>
          <w:tcPr>
            <w:tcW w:w="4806" w:type="dxa"/>
          </w:tcPr>
          <w:p w:rsidR="00B06F86" w:rsidRPr="004776F8" w:rsidRDefault="00B06F86" w:rsidP="00A93CFA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3A9E" w:rsidRPr="004776F8" w:rsidRDefault="00FE3A9E" w:rsidP="00FE3A9E">
      <w:pPr>
        <w:keepNext/>
        <w:snapToGrid w:val="0"/>
        <w:spacing w:before="240" w:after="60"/>
        <w:jc w:val="center"/>
        <w:outlineLvl w:val="2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Должностной регламент</w:t>
      </w:r>
    </w:p>
    <w:p w:rsidR="00FE3A9E" w:rsidRPr="004776F8" w:rsidRDefault="000A0278" w:rsidP="00FE3A9E">
      <w:pPr>
        <w:snapToGrid w:val="0"/>
        <w:ind w:left="36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Главного </w:t>
      </w:r>
      <w:r w:rsidR="00DE7FD2">
        <w:rPr>
          <w:bCs/>
          <w:sz w:val="26"/>
          <w:szCs w:val="26"/>
        </w:rPr>
        <w:t>государственного налогового</w:t>
      </w:r>
      <w:r w:rsidR="00496EEE">
        <w:rPr>
          <w:bCs/>
          <w:sz w:val="26"/>
          <w:szCs w:val="26"/>
        </w:rPr>
        <w:t xml:space="preserve"> инспектор</w:t>
      </w:r>
      <w:r w:rsidR="00DE7FD2">
        <w:rPr>
          <w:bCs/>
          <w:sz w:val="26"/>
          <w:szCs w:val="26"/>
        </w:rPr>
        <w:t>а</w:t>
      </w:r>
      <w:r w:rsidR="00FE3A9E" w:rsidRPr="004776F8">
        <w:rPr>
          <w:bCs/>
          <w:sz w:val="26"/>
          <w:szCs w:val="26"/>
        </w:rPr>
        <w:t xml:space="preserve"> отдела камеральных проверок №</w:t>
      </w:r>
      <w:r w:rsidR="001F2526">
        <w:rPr>
          <w:bCs/>
          <w:sz w:val="26"/>
          <w:szCs w:val="26"/>
        </w:rPr>
        <w:t>4</w:t>
      </w:r>
    </w:p>
    <w:p w:rsidR="00FE3A9E" w:rsidRPr="004776F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4776F8">
        <w:rPr>
          <w:bCs/>
          <w:sz w:val="26"/>
          <w:szCs w:val="26"/>
        </w:rPr>
        <w:t>Межрайонной инспекции Федеральной налоговой службы № 31 по Республике Башкортостан</w:t>
      </w:r>
    </w:p>
    <w:p w:rsidR="00B06F86" w:rsidRPr="004776F8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4776F8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I. Общие положения</w:t>
      </w:r>
    </w:p>
    <w:p w:rsidR="00B06F86" w:rsidRPr="004776F8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96EEE" w:rsidRPr="00665398" w:rsidRDefault="00496EEE" w:rsidP="00496EE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4B6CA5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>
        <w:rPr>
          <w:bCs/>
          <w:szCs w:val="26"/>
        </w:rPr>
        <w:t xml:space="preserve"> </w:t>
      </w:r>
      <w:r w:rsidRPr="00665398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B447FD">
        <w:rPr>
          <w:rFonts w:ascii="Times New Roman" w:hAnsi="Times New Roman" w:cs="Times New Roman"/>
          <w:sz w:val="26"/>
          <w:szCs w:val="26"/>
        </w:rPr>
        <w:t>4</w:t>
      </w:r>
      <w:r w:rsidRPr="00665398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Pr="00665398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Pr="00665398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Pr="004B6CA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65398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496EEE" w:rsidRPr="00665398" w:rsidRDefault="00496EEE" w:rsidP="00496EEE">
      <w:pPr>
        <w:snapToGrid w:val="0"/>
        <w:ind w:firstLine="708"/>
        <w:rPr>
          <w:bCs/>
          <w:sz w:val="26"/>
          <w:szCs w:val="26"/>
        </w:rPr>
      </w:pPr>
      <w:r w:rsidRPr="00665398">
        <w:rPr>
          <w:sz w:val="26"/>
          <w:szCs w:val="26"/>
        </w:rPr>
        <w:t xml:space="preserve">Регистрационный номер (код) должности - </w:t>
      </w:r>
      <w:r w:rsidRPr="00665398">
        <w:rPr>
          <w:bCs/>
          <w:sz w:val="26"/>
          <w:szCs w:val="26"/>
        </w:rPr>
        <w:t>11-</w:t>
      </w:r>
      <w:r>
        <w:rPr>
          <w:bCs/>
          <w:sz w:val="26"/>
          <w:szCs w:val="26"/>
        </w:rPr>
        <w:t>3-4-096</w:t>
      </w:r>
      <w:r w:rsidRPr="00665398">
        <w:rPr>
          <w:bCs/>
          <w:sz w:val="26"/>
          <w:szCs w:val="26"/>
        </w:rPr>
        <w:t>.</w:t>
      </w: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2. Область профессиональной служебной деятельности </w:t>
      </w:r>
      <w:r w:rsidRPr="004B6CA5">
        <w:rPr>
          <w:bCs/>
          <w:sz w:val="26"/>
          <w:szCs w:val="26"/>
        </w:rPr>
        <w:t>государственного налогового инспектора</w:t>
      </w:r>
      <w:r w:rsidRPr="00665398">
        <w:rPr>
          <w:sz w:val="26"/>
          <w:szCs w:val="26"/>
        </w:rPr>
        <w:t>: регулирование налоговой деятельности.</w:t>
      </w:r>
    </w:p>
    <w:p w:rsidR="00496EEE" w:rsidRPr="00665398" w:rsidRDefault="00496EEE" w:rsidP="00496EEE">
      <w:pPr>
        <w:tabs>
          <w:tab w:val="left" w:pos="4953"/>
        </w:tabs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3. Вид профессиональной служебной деятельности </w:t>
      </w:r>
      <w:r w:rsidRPr="004B6CA5">
        <w:rPr>
          <w:bCs/>
          <w:sz w:val="26"/>
          <w:szCs w:val="26"/>
        </w:rPr>
        <w:t>государственного налогового инспектора</w:t>
      </w:r>
      <w:r>
        <w:rPr>
          <w:bCs/>
          <w:szCs w:val="26"/>
        </w:rPr>
        <w:t xml:space="preserve"> </w:t>
      </w:r>
      <w:r w:rsidRPr="00665398">
        <w:rPr>
          <w:sz w:val="26"/>
          <w:szCs w:val="26"/>
        </w:rPr>
        <w:t xml:space="preserve">отдела камеральных проверок № </w:t>
      </w:r>
      <w:r w:rsidR="004377FE">
        <w:rPr>
          <w:sz w:val="26"/>
          <w:szCs w:val="26"/>
        </w:rPr>
        <w:t>4</w:t>
      </w:r>
      <w:r w:rsidRPr="004B6CA5">
        <w:rPr>
          <w:sz w:val="26"/>
          <w:szCs w:val="26"/>
        </w:rPr>
        <w:t xml:space="preserve">: </w:t>
      </w:r>
      <w:r w:rsidRPr="00665398">
        <w:rPr>
          <w:bCs/>
          <w:sz w:val="26"/>
          <w:szCs w:val="26"/>
        </w:rPr>
        <w:t xml:space="preserve"> </w:t>
      </w:r>
      <w:r w:rsidRPr="00665398">
        <w:rPr>
          <w:sz w:val="26"/>
          <w:szCs w:val="26"/>
        </w:rPr>
        <w:t>Осуществление налогового контроля.</w:t>
      </w: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4. Назначение на должность и освобождение от должности </w:t>
      </w:r>
      <w:r w:rsidRPr="004B6CA5">
        <w:rPr>
          <w:bCs/>
          <w:sz w:val="26"/>
          <w:szCs w:val="26"/>
        </w:rPr>
        <w:t>государственного налогового инспектора</w:t>
      </w:r>
      <w:r w:rsidRPr="00665398">
        <w:rPr>
          <w:sz w:val="26"/>
          <w:szCs w:val="26"/>
        </w:rPr>
        <w:t xml:space="preserve"> осуществляются приказом начальника Межрайонной </w:t>
      </w:r>
      <w:r w:rsidRPr="00665398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Pr="00665398">
        <w:rPr>
          <w:sz w:val="26"/>
          <w:szCs w:val="26"/>
        </w:rPr>
        <w:t xml:space="preserve"> (далее - Инспекция).</w:t>
      </w: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5. </w:t>
      </w:r>
      <w:r>
        <w:rPr>
          <w:bCs/>
          <w:sz w:val="26"/>
          <w:szCs w:val="26"/>
        </w:rPr>
        <w:t>Государственный налоговый</w:t>
      </w:r>
      <w:r w:rsidRPr="004B6CA5">
        <w:rPr>
          <w:bCs/>
          <w:sz w:val="26"/>
          <w:szCs w:val="26"/>
        </w:rPr>
        <w:t xml:space="preserve"> инспектор</w:t>
      </w:r>
      <w:r>
        <w:rPr>
          <w:bCs/>
          <w:szCs w:val="26"/>
        </w:rPr>
        <w:t xml:space="preserve"> </w:t>
      </w:r>
      <w:r w:rsidRPr="00665398">
        <w:rPr>
          <w:sz w:val="26"/>
          <w:szCs w:val="26"/>
        </w:rPr>
        <w:t>непосредственно подчиняется начальнику отдела.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4776F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4776F8" w:rsidRDefault="00404A27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 xml:space="preserve">гражданской службы </w:t>
      </w:r>
    </w:p>
    <w:p w:rsidR="000B2063" w:rsidRPr="004776F8" w:rsidRDefault="000B2063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 Для замещения должности </w:t>
      </w:r>
      <w:r w:rsidRPr="004B6CA5">
        <w:rPr>
          <w:bCs/>
          <w:sz w:val="26"/>
          <w:szCs w:val="26"/>
        </w:rPr>
        <w:t>государственного налогового инспектора</w:t>
      </w:r>
      <w:r>
        <w:rPr>
          <w:bCs/>
          <w:szCs w:val="26"/>
        </w:rPr>
        <w:t xml:space="preserve"> </w:t>
      </w:r>
      <w:r w:rsidRPr="00665398">
        <w:rPr>
          <w:sz w:val="26"/>
          <w:szCs w:val="26"/>
        </w:rPr>
        <w:t xml:space="preserve">устанавливаются следующие требования: </w:t>
      </w: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6.1. Наличие </w:t>
      </w:r>
      <w:r>
        <w:rPr>
          <w:sz w:val="26"/>
          <w:szCs w:val="26"/>
        </w:rPr>
        <w:t>высшего</w:t>
      </w:r>
      <w:r w:rsidRPr="00665398">
        <w:rPr>
          <w:sz w:val="26"/>
          <w:szCs w:val="26"/>
        </w:rPr>
        <w:t xml:space="preserve"> образования.</w:t>
      </w:r>
    </w:p>
    <w:p w:rsidR="00496EEE" w:rsidRDefault="00496EEE" w:rsidP="00496EEE">
      <w:pPr>
        <w:widowControl w:val="0"/>
        <w:ind w:firstLine="708"/>
        <w:jc w:val="both"/>
        <w:rPr>
          <w:bCs/>
          <w:sz w:val="26"/>
          <w:szCs w:val="26"/>
        </w:rPr>
      </w:pPr>
      <w:r w:rsidRPr="00665398">
        <w:rPr>
          <w:spacing w:val="-2"/>
          <w:sz w:val="26"/>
          <w:szCs w:val="26"/>
        </w:rPr>
        <w:t>6.2. </w:t>
      </w:r>
      <w:r w:rsidRPr="0066539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96EEE" w:rsidRDefault="00496EEE" w:rsidP="00496EEE">
      <w:pPr>
        <w:widowControl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6.3. </w:t>
      </w:r>
      <w:proofErr w:type="gramStart"/>
      <w:r w:rsidRPr="00665398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665398">
          <w:rPr>
            <w:sz w:val="26"/>
            <w:szCs w:val="26"/>
          </w:rPr>
          <w:t>2003 г</w:t>
        </w:r>
      </w:smartTag>
      <w:r w:rsidRPr="00665398">
        <w:rPr>
          <w:sz w:val="26"/>
          <w:szCs w:val="26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65398">
          <w:rPr>
            <w:sz w:val="26"/>
            <w:szCs w:val="26"/>
          </w:rPr>
          <w:t>2004 г</w:t>
        </w:r>
      </w:smartTag>
      <w:r w:rsidRPr="00665398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65398">
          <w:rPr>
            <w:sz w:val="26"/>
            <w:szCs w:val="26"/>
          </w:rPr>
          <w:t>2008 г</w:t>
        </w:r>
      </w:smartTag>
      <w:r w:rsidRPr="00665398">
        <w:rPr>
          <w:sz w:val="26"/>
          <w:szCs w:val="26"/>
        </w:rPr>
        <w:t>. № 273-ФЗ «О противодействии коррупции»;</w:t>
      </w:r>
      <w:proofErr w:type="gramEnd"/>
      <w:r w:rsidRPr="00665398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496EEE" w:rsidRPr="00CC030A" w:rsidRDefault="00496EEE" w:rsidP="00496EEE">
      <w:pPr>
        <w:widowControl w:val="0"/>
        <w:ind w:firstLine="708"/>
        <w:jc w:val="both"/>
        <w:rPr>
          <w:spacing w:val="-2"/>
          <w:sz w:val="26"/>
          <w:szCs w:val="26"/>
        </w:rPr>
      </w:pP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6.4. Наличие профессиональных знаний:</w:t>
      </w:r>
    </w:p>
    <w:p w:rsidR="00496EEE" w:rsidRPr="00665398" w:rsidRDefault="00496EEE" w:rsidP="00496EEE">
      <w:pPr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6.4.1. В сфере законодательства Российской Федерации: 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 xml:space="preserve">Налоговый кодекс Российской Федерации 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 xml:space="preserve">Бюджетный кодекс Российской Федерации 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28373E">
          <w:rPr>
            <w:color w:val="000000"/>
            <w:sz w:val="26"/>
            <w:szCs w:val="26"/>
            <w:lang w:bidi="en-US"/>
          </w:rPr>
          <w:t>1991 г</w:t>
        </w:r>
      </w:smartTag>
      <w:r w:rsidRPr="0028373E">
        <w:rPr>
          <w:color w:val="000000"/>
          <w:sz w:val="26"/>
          <w:szCs w:val="26"/>
          <w:lang w:bidi="en-US"/>
        </w:rPr>
        <w:t>. № 943-1 «О налоговых органах Российской Федерации»;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Федеральный закон от 27.07.2004 N 79-ФЗ «О государственной гражданской службе Российской Федерации»;</w:t>
      </w:r>
    </w:p>
    <w:p w:rsidR="003474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Федеральный закон от 25.12.2008 N 273-ФЗ «О противодействии коррупции»;</w:t>
      </w:r>
    </w:p>
    <w:p w:rsidR="00EF7E17" w:rsidRDefault="00EF7E17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</w:p>
    <w:p w:rsidR="00EF7E17" w:rsidRDefault="00EF7E17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</w:p>
    <w:p w:rsidR="00EF7E17" w:rsidRPr="0028373E" w:rsidRDefault="00EF7E17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28373E">
          <w:rPr>
            <w:color w:val="000000"/>
            <w:sz w:val="26"/>
            <w:szCs w:val="26"/>
            <w:lang w:bidi="en-US"/>
          </w:rPr>
          <w:t>2012 г</w:t>
        </w:r>
      </w:smartTag>
      <w:r w:rsidRPr="0028373E">
        <w:rPr>
          <w:color w:val="000000"/>
          <w:sz w:val="26"/>
          <w:szCs w:val="26"/>
          <w:lang w:bidi="en-US"/>
        </w:rPr>
        <w:t>. № 601 «Об основных направлениях совершенствования системы государственного управления»;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2019¬2021 годы»;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28373E">
          <w:rPr>
            <w:color w:val="000000"/>
            <w:sz w:val="26"/>
            <w:szCs w:val="26"/>
            <w:lang w:bidi="en-US"/>
          </w:rPr>
          <w:t>2004 г</w:t>
        </w:r>
      </w:smartTag>
      <w:r w:rsidRPr="0028373E">
        <w:rPr>
          <w:color w:val="000000"/>
          <w:sz w:val="26"/>
          <w:szCs w:val="26"/>
          <w:lang w:bidi="en-US"/>
        </w:rPr>
        <w:t>. № 506 «Об утверждении Положения о Федеральной налоговой службе»;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proofErr w:type="gramStart"/>
      <w:r w:rsidRPr="0028373E">
        <w:rPr>
          <w:color w:val="000000"/>
          <w:sz w:val="26"/>
          <w:szCs w:val="26"/>
          <w:lang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28373E">
        <w:rPr>
          <w:color w:val="000000"/>
          <w:sz w:val="26"/>
          <w:szCs w:val="26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proofErr w:type="gramStart"/>
      <w:r w:rsidRPr="0028373E">
        <w:rPr>
          <w:color w:val="000000"/>
          <w:sz w:val="26"/>
          <w:szCs w:val="26"/>
          <w:lang w:bidi="en-US"/>
        </w:rPr>
        <w:t>Приказ ФНС России от 18.06.2018 N ММВ-7-4/394@ "О внесении изменений в Порядок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органах, утвержденный приказом ФНС России от 10 июля 2017 г. N ММВ-7-4/540@" (Зарегистрировано в Минюсте России 10.07.2018 N 51579);</w:t>
      </w:r>
      <w:proofErr w:type="gramEnd"/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15.02.2012 N 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06.02.2019 N ММВ-7-10/49@ "О внесении изменений в Перечень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хранения, утвержденный приказом ФНС России от 15.02.2012 N ММВ-7-10/88@"</w:t>
      </w:r>
    </w:p>
    <w:p w:rsidR="0034743E" w:rsidRPr="0028373E" w:rsidRDefault="0034743E" w:rsidP="0034743E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  <w:lang w:bidi="en-US"/>
        </w:rPr>
      </w:pPr>
      <w:r w:rsidRPr="0028373E">
        <w:rPr>
          <w:color w:val="000000"/>
          <w:sz w:val="26"/>
          <w:szCs w:val="26"/>
          <w:lang w:bidi="en-US"/>
        </w:rPr>
        <w:t>Приказ ФНС России от 01.09.2017 N ММВ-7-10/707@ «Об утверждении Порядка организации централизованного хранения документов»;</w:t>
      </w:r>
    </w:p>
    <w:p w:rsidR="00EF7E17" w:rsidRDefault="0034743E" w:rsidP="0034743E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28373E">
          <w:rPr>
            <w:sz w:val="26"/>
            <w:szCs w:val="26"/>
            <w:lang w:bidi="en-US"/>
          </w:rPr>
          <w:t>2012 г</w:t>
        </w:r>
      </w:smartTag>
      <w:r w:rsidRPr="0028373E">
        <w:rPr>
          <w:sz w:val="26"/>
          <w:szCs w:val="26"/>
          <w:lang w:bidi="en-US"/>
        </w:rPr>
        <w:t xml:space="preserve">. № ММВ-7-2/520@ «Об утверждении Порядка представления в банки (операторам по переводу денежных средств) документов, </w:t>
      </w:r>
    </w:p>
    <w:p w:rsidR="00EF7E17" w:rsidRDefault="00EF7E17" w:rsidP="0034743E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</w:p>
    <w:p w:rsidR="00EF7E17" w:rsidRDefault="00EF7E17" w:rsidP="0034743E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34743E" w:rsidRPr="0028373E" w:rsidRDefault="0034743E" w:rsidP="0034743E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 xml:space="preserve">Приказ ФНС </w:t>
      </w:r>
      <w:r w:rsidRPr="0028373E">
        <w:rPr>
          <w:bCs/>
          <w:sz w:val="26"/>
          <w:szCs w:val="26"/>
          <w:lang w:bidi="en-US"/>
        </w:rPr>
        <w:t>Российской Федерации</w:t>
      </w:r>
      <w:r w:rsidRPr="0028373E">
        <w:rPr>
          <w:sz w:val="26"/>
          <w:szCs w:val="26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28373E">
          <w:rPr>
            <w:sz w:val="26"/>
            <w:szCs w:val="26"/>
            <w:lang w:bidi="en-US"/>
          </w:rPr>
          <w:t>2011 г</w:t>
        </w:r>
      </w:smartTag>
      <w:r w:rsidRPr="0028373E">
        <w:rPr>
          <w:sz w:val="26"/>
          <w:szCs w:val="26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4743E" w:rsidRPr="0028373E" w:rsidRDefault="0034743E" w:rsidP="0034743E">
      <w:pPr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28373E">
          <w:rPr>
            <w:sz w:val="26"/>
            <w:szCs w:val="26"/>
            <w:lang w:bidi="en-US"/>
          </w:rPr>
          <w:t>2003 г</w:t>
        </w:r>
      </w:smartTag>
      <w:r w:rsidRPr="0028373E">
        <w:rPr>
          <w:sz w:val="26"/>
          <w:szCs w:val="26"/>
          <w:lang w:bidi="en-US"/>
        </w:rPr>
        <w:t>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4743E" w:rsidRPr="0028373E" w:rsidRDefault="0034743E" w:rsidP="0034743E">
      <w:pPr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34743E" w:rsidRPr="0028373E" w:rsidRDefault="0034743E" w:rsidP="0034743E">
      <w:pPr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34743E" w:rsidRPr="0028373E" w:rsidRDefault="0034743E" w:rsidP="0034743E">
      <w:pPr>
        <w:snapToGri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34743E" w:rsidRPr="0028373E" w:rsidRDefault="0034743E" w:rsidP="0034743E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bidi="en-US"/>
        </w:rPr>
      </w:pPr>
      <w:r w:rsidRPr="0028373E">
        <w:rPr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496EEE" w:rsidRPr="00B37D2A" w:rsidRDefault="00496EEE" w:rsidP="00496EEE">
      <w:pPr>
        <w:jc w:val="both"/>
        <w:rPr>
          <w:sz w:val="26"/>
          <w:szCs w:val="26"/>
        </w:rPr>
      </w:pPr>
      <w:r w:rsidRPr="00665398">
        <w:rPr>
          <w:sz w:val="26"/>
          <w:szCs w:val="26"/>
        </w:rPr>
        <w:tab/>
      </w:r>
      <w:r>
        <w:rPr>
          <w:sz w:val="26"/>
          <w:szCs w:val="26"/>
        </w:rPr>
        <w:t>Государственный налоговый инспектор</w:t>
      </w:r>
      <w:r w:rsidRPr="00665398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6EEE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6.4.2. Иные профессиональные знания: 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понятие «налоговый контроль»; 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и сроки проведения камеральных проверок;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и сроки рассмотрения материалов налоговой проверки; 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досудебного урегулирования налоговых споров;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осуществления мероприятий налогового контроля при проведении камеральных налоговых проверок; 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требования к составлению акта камеральной проверки;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496EEE" w:rsidRPr="006F2E5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схемы ухода от налогов;</w:t>
      </w:r>
    </w:p>
    <w:p w:rsidR="00496EEE" w:rsidRPr="00903FC6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F2E5E">
        <w:rPr>
          <w:sz w:val="26"/>
          <w:szCs w:val="26"/>
          <w:lang w:bidi="en-US"/>
        </w:rPr>
        <w:t xml:space="preserve">- </w:t>
      </w:r>
      <w:r w:rsidRPr="00665398">
        <w:rPr>
          <w:sz w:val="26"/>
          <w:szCs w:val="26"/>
          <w:lang w:bidi="en-US"/>
        </w:rPr>
        <w:t>порядок определения налогооблагаемой базы.</w:t>
      </w:r>
    </w:p>
    <w:p w:rsidR="00496EEE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</w:p>
    <w:p w:rsidR="00496EEE" w:rsidRPr="00665398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6.5. Наличие функциональных знаний: </w:t>
      </w:r>
    </w:p>
    <w:p w:rsidR="00496EEE" w:rsidRPr="00665398" w:rsidRDefault="00496EEE" w:rsidP="00496EEE">
      <w:pPr>
        <w:framePr w:hSpace="180" w:wrap="around" w:vAnchor="text" w:hAnchor="text" w:y="1"/>
        <w:ind w:firstLine="702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496EEE" w:rsidRPr="00665398" w:rsidRDefault="00496EEE" w:rsidP="00496EEE">
      <w:pPr>
        <w:framePr w:hSpace="180" w:wrap="around" w:vAnchor="text" w:hAnchor="text" w:y="1"/>
        <w:ind w:firstLine="702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96EEE" w:rsidRPr="00C926D8" w:rsidRDefault="00496EEE" w:rsidP="00496EE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496EEE" w:rsidRDefault="00496EEE" w:rsidP="00496EEE">
      <w:pPr>
        <w:pStyle w:val="Doc-0"/>
        <w:spacing w:line="240" w:lineRule="auto"/>
        <w:ind w:left="0" w:right="49" w:firstLine="708"/>
        <w:rPr>
          <w:sz w:val="26"/>
          <w:szCs w:val="26"/>
        </w:rPr>
      </w:pPr>
    </w:p>
    <w:p w:rsidR="00EF7E17" w:rsidRDefault="00496EEE" w:rsidP="00496EEE">
      <w:pPr>
        <w:pStyle w:val="Doc-0"/>
        <w:spacing w:line="240" w:lineRule="auto"/>
        <w:ind w:left="0"/>
        <w:rPr>
          <w:sz w:val="26"/>
          <w:szCs w:val="26"/>
        </w:rPr>
      </w:pPr>
      <w:r w:rsidRPr="004B1C33">
        <w:rPr>
          <w:sz w:val="26"/>
          <w:szCs w:val="26"/>
        </w:rPr>
        <w:t xml:space="preserve">6.6. </w:t>
      </w:r>
      <w:r w:rsidRPr="00AA2E4D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sz w:val="26"/>
          <w:szCs w:val="26"/>
        </w:rPr>
        <w:t xml:space="preserve">, </w:t>
      </w:r>
      <w:r w:rsidRPr="00E95D6C">
        <w:rPr>
          <w:sz w:val="26"/>
          <w:szCs w:val="26"/>
        </w:rPr>
        <w:t xml:space="preserve">умение руководить </w:t>
      </w:r>
    </w:p>
    <w:p w:rsidR="00EF7E17" w:rsidRDefault="00EF7E17" w:rsidP="00496EEE">
      <w:pPr>
        <w:pStyle w:val="Doc-0"/>
        <w:spacing w:line="240" w:lineRule="auto"/>
        <w:ind w:left="0"/>
        <w:rPr>
          <w:sz w:val="26"/>
          <w:szCs w:val="26"/>
        </w:rPr>
      </w:pPr>
    </w:p>
    <w:p w:rsidR="00EF7E17" w:rsidRDefault="00EF7E17" w:rsidP="00496EEE">
      <w:pPr>
        <w:pStyle w:val="Doc-0"/>
        <w:spacing w:line="240" w:lineRule="auto"/>
        <w:ind w:left="0"/>
        <w:rPr>
          <w:sz w:val="26"/>
          <w:szCs w:val="26"/>
        </w:rPr>
      </w:pPr>
    </w:p>
    <w:p w:rsidR="00496EEE" w:rsidRDefault="00496EEE" w:rsidP="00496EEE">
      <w:pPr>
        <w:pStyle w:val="Doc-0"/>
        <w:spacing w:line="240" w:lineRule="auto"/>
        <w:ind w:left="0"/>
        <w:rPr>
          <w:sz w:val="26"/>
          <w:szCs w:val="26"/>
        </w:rPr>
      </w:pPr>
      <w:r w:rsidRPr="00E95D6C">
        <w:rPr>
          <w:sz w:val="26"/>
          <w:szCs w:val="26"/>
        </w:rPr>
        <w:t>подчиненными, эффективно планировать, организовывать работу</w:t>
      </w:r>
      <w:r>
        <w:rPr>
          <w:sz w:val="26"/>
          <w:szCs w:val="26"/>
        </w:rPr>
        <w:t xml:space="preserve"> и контролировать ее выполнение,</w:t>
      </w:r>
      <w:r w:rsidRPr="00E95D6C">
        <w:rPr>
          <w:sz w:val="26"/>
          <w:szCs w:val="26"/>
        </w:rPr>
        <w:t> умение оперативно принимать и реализовывать управленческие решения.</w:t>
      </w:r>
    </w:p>
    <w:p w:rsidR="00496EEE" w:rsidRDefault="00496EEE" w:rsidP="00496EEE">
      <w:pPr>
        <w:pStyle w:val="Doc-0"/>
        <w:spacing w:line="240" w:lineRule="auto"/>
        <w:ind w:left="0" w:right="49" w:firstLine="708"/>
        <w:rPr>
          <w:sz w:val="26"/>
          <w:szCs w:val="26"/>
        </w:rPr>
      </w:pP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 w:rsidRPr="00665398">
        <w:rPr>
          <w:sz w:val="26"/>
          <w:szCs w:val="26"/>
        </w:rPr>
        <w:t>6.7. Наличие профессиональных умений</w:t>
      </w:r>
      <w:r w:rsidRPr="00665398">
        <w:rPr>
          <w:i/>
          <w:sz w:val="26"/>
          <w:szCs w:val="26"/>
        </w:rPr>
        <w:t xml:space="preserve">: </w:t>
      </w:r>
    </w:p>
    <w:p w:rsidR="00496EEE" w:rsidRDefault="00496EEE" w:rsidP="00496EEE">
      <w:pPr>
        <w:pStyle w:val="ad"/>
        <w:widowControl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>
        <w:rPr>
          <w:rFonts w:ascii="Times New Roman" w:eastAsia="Times New Roman" w:hAnsi="Times New Roman"/>
          <w:sz w:val="26"/>
          <w:szCs w:val="26"/>
          <w:lang w:bidi="en-US"/>
        </w:rPr>
        <w:t xml:space="preserve">- </w:t>
      </w:r>
      <w:r w:rsidRPr="00665398">
        <w:rPr>
          <w:rFonts w:ascii="Times New Roman" w:eastAsia="Times New Roman" w:hAnsi="Times New Roman"/>
          <w:sz w:val="26"/>
          <w:szCs w:val="26"/>
          <w:lang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</w:t>
      </w:r>
    </w:p>
    <w:p w:rsidR="00496EEE" w:rsidRPr="00665398" w:rsidRDefault="00496EEE" w:rsidP="00496EEE">
      <w:pPr>
        <w:pStyle w:val="ad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96EEE" w:rsidRPr="00665398" w:rsidRDefault="00496EEE" w:rsidP="00496E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6.8. Наличие функциональных умений:</w:t>
      </w:r>
    </w:p>
    <w:p w:rsidR="00496EEE" w:rsidRPr="00665398" w:rsidRDefault="00496EEE" w:rsidP="00496EEE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- п</w:t>
      </w:r>
      <w:r w:rsidRPr="00665398">
        <w:rPr>
          <w:rFonts w:eastAsia="Calibri"/>
          <w:color w:val="000000"/>
          <w:sz w:val="26"/>
          <w:szCs w:val="26"/>
          <w:lang w:eastAsia="en-US"/>
        </w:rPr>
        <w:t>роведение плановой документарной (камеральной) проверки (обследования)</w:t>
      </w:r>
    </w:p>
    <w:p w:rsidR="00496EEE" w:rsidRPr="00665398" w:rsidRDefault="00496EEE" w:rsidP="00496EEE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6"/>
          <w:szCs w:val="26"/>
          <w:lang w:eastAsia="en-US"/>
        </w:rPr>
      </w:pPr>
    </w:p>
    <w:p w:rsidR="00404A27" w:rsidRPr="004776F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III. Должностные обязанности, права и ответственность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0304" w:rsidRPr="00665398" w:rsidRDefault="00350304" w:rsidP="0035030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7. Основные права и обязанности </w:t>
      </w:r>
      <w:r w:rsidR="00005272" w:rsidRPr="004B6CA5">
        <w:rPr>
          <w:bCs/>
          <w:sz w:val="26"/>
          <w:szCs w:val="26"/>
        </w:rPr>
        <w:t>государственного налогового инспектора</w:t>
      </w:r>
      <w:r w:rsidRPr="00665398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65398">
          <w:rPr>
            <w:sz w:val="26"/>
            <w:szCs w:val="26"/>
          </w:rPr>
          <w:t>статьями 14</w:t>
        </w:r>
      </w:hyperlink>
      <w:r w:rsidRPr="00665398">
        <w:rPr>
          <w:sz w:val="26"/>
          <w:szCs w:val="26"/>
        </w:rPr>
        <w:t xml:space="preserve">, </w:t>
      </w:r>
      <w:hyperlink r:id="rId9" w:history="1">
        <w:r w:rsidRPr="00665398">
          <w:rPr>
            <w:sz w:val="26"/>
            <w:szCs w:val="26"/>
          </w:rPr>
          <w:t>15</w:t>
        </w:r>
      </w:hyperlink>
      <w:r w:rsidRPr="00665398">
        <w:rPr>
          <w:sz w:val="26"/>
          <w:szCs w:val="26"/>
        </w:rPr>
        <w:t xml:space="preserve">, </w:t>
      </w:r>
      <w:hyperlink r:id="rId10" w:history="1">
        <w:r w:rsidRPr="00665398">
          <w:rPr>
            <w:sz w:val="26"/>
            <w:szCs w:val="26"/>
          </w:rPr>
          <w:t>17</w:t>
        </w:r>
      </w:hyperlink>
      <w:r w:rsidRPr="00665398">
        <w:rPr>
          <w:sz w:val="26"/>
          <w:szCs w:val="26"/>
        </w:rPr>
        <w:t xml:space="preserve">, </w:t>
      </w:r>
      <w:hyperlink r:id="rId11" w:history="1">
        <w:r w:rsidRPr="00665398">
          <w:rPr>
            <w:sz w:val="26"/>
            <w:szCs w:val="26"/>
          </w:rPr>
          <w:t>18</w:t>
        </w:r>
      </w:hyperlink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57BD4" w:rsidRPr="00F57BD4" w:rsidRDefault="00F57BD4" w:rsidP="00F57BD4">
      <w:pPr>
        <w:widowControl w:val="0"/>
        <w:autoSpaceDE w:val="0"/>
        <w:autoSpaceDN w:val="0"/>
        <w:adjustRightInd w:val="0"/>
        <w:spacing w:before="220"/>
        <w:ind w:firstLine="708"/>
        <w:contextualSpacing/>
        <w:jc w:val="both"/>
        <w:rPr>
          <w:sz w:val="26"/>
          <w:szCs w:val="26"/>
        </w:rPr>
      </w:pPr>
      <w:r w:rsidRPr="00F57BD4">
        <w:rPr>
          <w:sz w:val="26"/>
          <w:szCs w:val="26"/>
        </w:rPr>
        <w:t xml:space="preserve">8. В целях реализации задач и </w:t>
      </w:r>
      <w:proofErr w:type="gramStart"/>
      <w:r w:rsidRPr="00F57BD4">
        <w:rPr>
          <w:sz w:val="26"/>
          <w:szCs w:val="26"/>
        </w:rPr>
        <w:t>функций, возложенных на отдел камеральных проверок № 1 главный государственный налоговый инспектор обязан</w:t>
      </w:r>
      <w:proofErr w:type="gramEnd"/>
      <w:r w:rsidRPr="00F57BD4">
        <w:rPr>
          <w:sz w:val="26"/>
          <w:szCs w:val="26"/>
        </w:rPr>
        <w:t>:</w:t>
      </w:r>
    </w:p>
    <w:p w:rsidR="00F57BD4" w:rsidRPr="00F57BD4" w:rsidRDefault="00F57BD4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57BD4">
        <w:rPr>
          <w:rFonts w:eastAsia="Calibri"/>
          <w:sz w:val="26"/>
          <w:szCs w:val="26"/>
          <w:lang w:eastAsia="en-US"/>
        </w:rPr>
        <w:t>8.1. Исходя из задач и функций, определенных вышеперечисленными нормативными правовыми актами на главного государственного налогового инспектора</w:t>
      </w:r>
      <w:r w:rsidRPr="00F57BD4">
        <w:rPr>
          <w:rFonts w:eastAsia="Calibri"/>
          <w:b/>
          <w:bCs/>
          <w:color w:val="26282F"/>
          <w:sz w:val="26"/>
          <w:szCs w:val="26"/>
          <w:lang w:eastAsia="en-US"/>
        </w:rPr>
        <w:t xml:space="preserve"> </w:t>
      </w:r>
      <w:r w:rsidRPr="00F57BD4">
        <w:rPr>
          <w:rFonts w:eastAsia="Calibri"/>
          <w:sz w:val="26"/>
          <w:szCs w:val="26"/>
          <w:lang w:eastAsia="en-US"/>
        </w:rPr>
        <w:t xml:space="preserve">возлагается: </w:t>
      </w:r>
    </w:p>
    <w:p w:rsidR="004152BF" w:rsidRPr="00F510FF" w:rsidRDefault="004152BF" w:rsidP="004152BF">
      <w:pPr>
        <w:widowControl w:val="0"/>
        <w:suppressAutoHyphens/>
        <w:snapToGrid w:val="0"/>
        <w:ind w:right="21" w:firstLine="708"/>
        <w:jc w:val="both"/>
        <w:rPr>
          <w:bCs/>
          <w:sz w:val="26"/>
          <w:szCs w:val="26"/>
          <w:lang w:eastAsia="ar-SA"/>
        </w:rPr>
      </w:pPr>
      <w:proofErr w:type="gramStart"/>
      <w:r>
        <w:rPr>
          <w:rFonts w:eastAsia="Calibri"/>
          <w:sz w:val="26"/>
          <w:szCs w:val="26"/>
          <w:lang w:eastAsia="en-US"/>
        </w:rPr>
        <w:t>8</w:t>
      </w:r>
      <w:r w:rsidRPr="00672FCD">
        <w:rPr>
          <w:rFonts w:eastAsia="Calibri"/>
          <w:sz w:val="26"/>
          <w:szCs w:val="26"/>
          <w:lang w:eastAsia="en-US"/>
        </w:rPr>
        <w:t xml:space="preserve">.1.1. </w:t>
      </w:r>
      <w:r>
        <w:rPr>
          <w:bCs/>
          <w:sz w:val="26"/>
          <w:szCs w:val="26"/>
          <w:lang w:eastAsia="ar-SA"/>
        </w:rPr>
        <w:t>проводить  камеральные</w:t>
      </w:r>
      <w:r w:rsidRPr="00665398">
        <w:rPr>
          <w:bCs/>
          <w:sz w:val="26"/>
          <w:szCs w:val="26"/>
          <w:lang w:eastAsia="ar-SA"/>
        </w:rPr>
        <w:t xml:space="preserve"> проверки налоговой отчетности </w:t>
      </w:r>
      <w:r>
        <w:rPr>
          <w:bCs/>
          <w:sz w:val="26"/>
          <w:szCs w:val="26"/>
          <w:lang w:eastAsia="ar-SA"/>
        </w:rPr>
        <w:t>по н</w:t>
      </w:r>
      <w:r w:rsidR="0058713F">
        <w:rPr>
          <w:bCs/>
          <w:sz w:val="26"/>
          <w:szCs w:val="26"/>
          <w:lang w:eastAsia="ar-SA"/>
        </w:rPr>
        <w:t>алогу на имущество организаций,</w:t>
      </w:r>
      <w:r>
        <w:rPr>
          <w:bCs/>
          <w:sz w:val="26"/>
          <w:szCs w:val="26"/>
          <w:lang w:eastAsia="ar-SA"/>
        </w:rPr>
        <w:t xml:space="preserve"> налогу на добычу полезных ископаемых, водному налогу </w:t>
      </w:r>
      <w:r w:rsidRPr="00665398">
        <w:rPr>
          <w:bCs/>
          <w:sz w:val="26"/>
          <w:szCs w:val="26"/>
          <w:lang w:eastAsia="ar-SA"/>
        </w:rPr>
        <w:t>в соответствии со статьями 31,</w:t>
      </w:r>
      <w:r>
        <w:rPr>
          <w:bCs/>
          <w:sz w:val="26"/>
          <w:szCs w:val="26"/>
          <w:lang w:eastAsia="ar-SA"/>
        </w:rPr>
        <w:t xml:space="preserve"> 32, 82, 88 Налогового Кодекса Р</w:t>
      </w:r>
      <w:r w:rsidRPr="00665398">
        <w:rPr>
          <w:bCs/>
          <w:sz w:val="26"/>
          <w:szCs w:val="26"/>
          <w:lang w:eastAsia="ar-SA"/>
        </w:rPr>
        <w:t>оссийской Федерации</w:t>
      </w:r>
      <w:r>
        <w:rPr>
          <w:bCs/>
          <w:sz w:val="26"/>
          <w:szCs w:val="26"/>
          <w:lang w:eastAsia="ar-SA"/>
        </w:rPr>
        <w:t xml:space="preserve">, а также  оформлять  результаты проверки </w:t>
      </w:r>
      <w:r w:rsidRPr="00665398">
        <w:rPr>
          <w:bCs/>
          <w:sz w:val="26"/>
          <w:szCs w:val="26"/>
          <w:lang w:eastAsia="ar-SA"/>
        </w:rPr>
        <w:t>в целях обеспечения контроля за соблюдением налогоплательщиками законодательства о налогах и сборах, выявления и предотвращения налоговых правонарушений</w:t>
      </w:r>
      <w:r w:rsidRPr="00672FCD">
        <w:rPr>
          <w:bCs/>
          <w:sz w:val="26"/>
          <w:szCs w:val="26"/>
          <w:lang w:eastAsia="ar-SA"/>
        </w:rPr>
        <w:t xml:space="preserve"> </w:t>
      </w:r>
      <w:r w:rsidRPr="00665398">
        <w:rPr>
          <w:bCs/>
          <w:sz w:val="26"/>
          <w:szCs w:val="26"/>
          <w:lang w:eastAsia="ar-SA"/>
        </w:rPr>
        <w:t>с учетом сроков и требований статьи 100, 101</w:t>
      </w:r>
      <w:proofErr w:type="gramEnd"/>
      <w:r w:rsidRPr="00665398">
        <w:rPr>
          <w:bCs/>
          <w:sz w:val="26"/>
          <w:szCs w:val="26"/>
          <w:lang w:eastAsia="ar-SA"/>
        </w:rPr>
        <w:t>, 101.4 Налогового Кодекса российской Федерации</w:t>
      </w:r>
      <w:r w:rsidRPr="00F510FF">
        <w:rPr>
          <w:bCs/>
          <w:sz w:val="26"/>
          <w:szCs w:val="26"/>
          <w:lang w:eastAsia="ar-SA"/>
        </w:rPr>
        <w:t>;</w:t>
      </w:r>
    </w:p>
    <w:p w:rsidR="004152BF" w:rsidRPr="0034116E" w:rsidRDefault="004152BF" w:rsidP="004152BF">
      <w:pPr>
        <w:tabs>
          <w:tab w:val="left" w:pos="360"/>
        </w:tabs>
        <w:jc w:val="both"/>
        <w:rPr>
          <w:bCs/>
          <w:sz w:val="26"/>
          <w:szCs w:val="26"/>
          <w:lang w:eastAsia="ar-SA"/>
        </w:rPr>
      </w:pPr>
      <w:r>
        <w:rPr>
          <w:bCs/>
          <w:sz w:val="26"/>
          <w:szCs w:val="26"/>
          <w:lang w:eastAsia="ar-SA"/>
        </w:rPr>
        <w:tab/>
      </w:r>
      <w:r>
        <w:rPr>
          <w:bCs/>
          <w:sz w:val="26"/>
          <w:szCs w:val="26"/>
          <w:lang w:eastAsia="ar-SA"/>
        </w:rPr>
        <w:tab/>
        <w:t>8</w:t>
      </w:r>
      <w:r w:rsidRPr="0034116E">
        <w:rPr>
          <w:bCs/>
          <w:sz w:val="26"/>
          <w:szCs w:val="26"/>
          <w:lang w:eastAsia="ar-SA"/>
        </w:rPr>
        <w:t>.1.2.</w:t>
      </w:r>
      <w:r>
        <w:rPr>
          <w:bCs/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>п</w:t>
      </w:r>
      <w:r w:rsidRPr="00665398">
        <w:rPr>
          <w:sz w:val="26"/>
          <w:szCs w:val="26"/>
          <w:lang w:eastAsia="ar-SA"/>
        </w:rPr>
        <w:t xml:space="preserve">ри проведении камеральных проверок </w:t>
      </w:r>
      <w:r>
        <w:rPr>
          <w:sz w:val="26"/>
          <w:szCs w:val="26"/>
          <w:lang w:eastAsia="ar-SA"/>
        </w:rPr>
        <w:t xml:space="preserve">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вопросов для направления требований и сообщений налогоплательщику</w:t>
      </w:r>
      <w:r>
        <w:rPr>
          <w:bCs/>
          <w:sz w:val="26"/>
          <w:szCs w:val="26"/>
          <w:lang w:eastAsia="ar-SA"/>
        </w:rPr>
        <w:t>,</w:t>
      </w:r>
      <w:r>
        <w:rPr>
          <w:sz w:val="26"/>
          <w:szCs w:val="26"/>
          <w:lang w:eastAsia="ar-SA"/>
        </w:rPr>
        <w:t xml:space="preserve">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документов необходимых для истребования у налогоплательщика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контрольных мероприятий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анализировать</w:t>
      </w:r>
      <w:r w:rsidRPr="00665398">
        <w:rPr>
          <w:bCs/>
          <w:sz w:val="26"/>
          <w:szCs w:val="26"/>
          <w:lang w:eastAsia="ar-SA"/>
        </w:rPr>
        <w:t xml:space="preserve"> полученные пояснения, документы, результаты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необходимость выполнения дополнительных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наличие (отсутствие) нарушений законодательства о налогах и сборах</w:t>
      </w:r>
      <w:r w:rsidRPr="0034116E">
        <w:rPr>
          <w:bCs/>
          <w:sz w:val="26"/>
          <w:szCs w:val="26"/>
          <w:lang w:eastAsia="ar-SA"/>
        </w:rPr>
        <w:t>;</w:t>
      </w:r>
    </w:p>
    <w:p w:rsidR="004152BF" w:rsidRPr="0034116E" w:rsidRDefault="004152BF" w:rsidP="004152BF">
      <w:pPr>
        <w:tabs>
          <w:tab w:val="left" w:pos="360"/>
        </w:tabs>
        <w:jc w:val="both"/>
        <w:rPr>
          <w:sz w:val="26"/>
          <w:szCs w:val="26"/>
          <w:lang w:eastAsia="ar-SA"/>
        </w:rPr>
      </w:pPr>
      <w:r w:rsidRPr="004B6CA5">
        <w:rPr>
          <w:sz w:val="26"/>
          <w:szCs w:val="26"/>
        </w:rPr>
        <w:tab/>
      </w:r>
      <w:r w:rsidRPr="004B6CA5">
        <w:rPr>
          <w:sz w:val="26"/>
          <w:szCs w:val="26"/>
        </w:rPr>
        <w:tab/>
      </w:r>
      <w:r w:rsidRPr="0034116E">
        <w:rPr>
          <w:sz w:val="26"/>
          <w:szCs w:val="26"/>
        </w:rPr>
        <w:t>8.1.3.</w:t>
      </w:r>
      <w:r>
        <w:rPr>
          <w:sz w:val="26"/>
          <w:szCs w:val="26"/>
        </w:rPr>
        <w:t>о</w:t>
      </w:r>
      <w:r w:rsidRPr="00665398">
        <w:rPr>
          <w:sz w:val="26"/>
          <w:szCs w:val="26"/>
        </w:rPr>
        <w:t>существлять контроль по вопросам организации проведения камеральных налоговых проверок для достоверного формирования информационных ресурсов и статистической отчетности по форме 2-НК, по форме ВП, отчетности с индексом «5» и другой статистической налоговой отчетности, по направлению деятельности</w:t>
      </w:r>
    </w:p>
    <w:p w:rsidR="004152BF" w:rsidRPr="00E46761" w:rsidRDefault="004152BF" w:rsidP="004152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34116E">
        <w:rPr>
          <w:rFonts w:eastAsia="Calibri"/>
          <w:sz w:val="26"/>
          <w:szCs w:val="26"/>
          <w:lang w:eastAsia="en-US"/>
        </w:rPr>
        <w:t>4</w:t>
      </w:r>
      <w:r w:rsidRPr="00E46761">
        <w:rPr>
          <w:rFonts w:eastAsia="Calibri"/>
          <w:sz w:val="26"/>
          <w:szCs w:val="26"/>
          <w:lang w:eastAsia="en-US"/>
        </w:rPr>
        <w:t xml:space="preserve"> проводить самоконтроль по вопросам, отнесенным к компетенции отдела. </w:t>
      </w:r>
    </w:p>
    <w:p w:rsidR="004152BF" w:rsidRPr="00E46761" w:rsidRDefault="004152BF" w:rsidP="004152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34116E">
        <w:rPr>
          <w:rFonts w:eastAsia="Calibri"/>
          <w:sz w:val="26"/>
          <w:szCs w:val="26"/>
          <w:lang w:eastAsia="en-US"/>
        </w:rPr>
        <w:t>5</w:t>
      </w:r>
      <w:r w:rsidRPr="00E46761">
        <w:rPr>
          <w:rFonts w:eastAsia="Calibri"/>
          <w:sz w:val="26"/>
          <w:szCs w:val="26"/>
          <w:lang w:eastAsia="en-US"/>
        </w:rPr>
        <w:t xml:space="preserve">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F57BD4" w:rsidRPr="00F57BD4" w:rsidRDefault="00F57BD4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57BD4">
        <w:rPr>
          <w:rFonts w:eastAsia="Calibri"/>
          <w:sz w:val="26"/>
          <w:szCs w:val="26"/>
          <w:lang w:eastAsia="en-US"/>
        </w:rPr>
        <w:t xml:space="preserve">проведение анализа базы данных путем формирования выборок, утвержденных приказами и распоряжениями УФНС России по  Республике Башкортостан, мероприятий налогового контроля в рамках камеральных налоговых проверок; </w:t>
      </w:r>
    </w:p>
    <w:p w:rsidR="00EF7E17" w:rsidRDefault="00EF7E17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EF7E17" w:rsidRDefault="00EF7E17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EF7E17" w:rsidRDefault="00EF7E17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8.1.6</w:t>
      </w:r>
      <w:r w:rsidR="00F57BD4" w:rsidRPr="00F57BD4">
        <w:rPr>
          <w:rFonts w:eastAsia="Calibri"/>
          <w:sz w:val="26"/>
          <w:szCs w:val="26"/>
          <w:lang w:eastAsia="en-US"/>
        </w:rPr>
        <w:t>. проведение мероприятий по внутреннему контролю базы и оформление результатов за истекший период; оценка надежности системы внутреннего контроля по направлению деятельности - соответствующему технологическому процессу;</w:t>
      </w:r>
    </w:p>
    <w:p w:rsidR="00F57BD4" w:rsidRPr="00F57BD4" w:rsidRDefault="004152BF" w:rsidP="00F57BD4">
      <w:pPr>
        <w:tabs>
          <w:tab w:val="left" w:pos="0"/>
        </w:tabs>
        <w:autoSpaceDE w:val="0"/>
        <w:autoSpaceDN w:val="0"/>
        <w:adjustRightInd w:val="0"/>
        <w:spacing w:after="200"/>
        <w:ind w:firstLine="720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8.1.7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 осуществлять функции технолога по направлению деятельности отдела, </w:t>
      </w:r>
      <w:r w:rsidR="00F57BD4" w:rsidRPr="00F57BD4">
        <w:rPr>
          <w:rFonts w:eastAsia="Calibri"/>
          <w:bCs/>
          <w:sz w:val="26"/>
          <w:szCs w:val="26"/>
          <w:lang w:eastAsia="en-US"/>
        </w:rPr>
        <w:t>проведение ежемесячного самоконтроля за полнотой и качеством формирования информационных ресурсов, формируемых отделом;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8.1.8</w:t>
      </w:r>
      <w:r w:rsidR="00F57BD4" w:rsidRPr="00F57BD4">
        <w:rPr>
          <w:rFonts w:eastAsia="Calibri"/>
          <w:sz w:val="26"/>
          <w:szCs w:val="26"/>
          <w:lang w:eastAsia="en-US"/>
        </w:rPr>
        <w:t> 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8.1.9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проводить сбор информации из внешних и внутренних источников для проведения мероприятий налогового контроля;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</w:t>
      </w:r>
      <w:r w:rsidRPr="004152BF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>10</w:t>
      </w:r>
      <w:r w:rsidR="00F57BD4" w:rsidRPr="00F57BD4">
        <w:rPr>
          <w:rFonts w:eastAsia="Calibri"/>
          <w:sz w:val="26"/>
          <w:szCs w:val="26"/>
          <w:lang w:eastAsia="en-US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11</w:t>
      </w:r>
      <w:r w:rsidR="00F57BD4" w:rsidRPr="00F57BD4">
        <w:rPr>
          <w:rFonts w:eastAsia="Calibri"/>
          <w:sz w:val="26"/>
          <w:szCs w:val="26"/>
          <w:lang w:eastAsia="en-US"/>
        </w:rPr>
        <w:t> 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57BD4" w:rsidRPr="00F57BD4" w:rsidRDefault="004152BF" w:rsidP="00F57BD4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12</w:t>
      </w:r>
      <w:r w:rsidR="00F57BD4" w:rsidRPr="00F57BD4">
        <w:rPr>
          <w:rFonts w:eastAsia="Calibri"/>
          <w:sz w:val="26"/>
          <w:szCs w:val="26"/>
          <w:lang w:eastAsia="en-US"/>
        </w:rPr>
        <w:t> 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13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принимать участие в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Pr="004152BF">
        <w:rPr>
          <w:rFonts w:eastAsia="Calibri"/>
          <w:sz w:val="26"/>
          <w:szCs w:val="26"/>
          <w:lang w:eastAsia="en-US"/>
        </w:rPr>
        <w:t>4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Pr="004152BF">
        <w:rPr>
          <w:rFonts w:eastAsia="Calibri"/>
          <w:sz w:val="26"/>
          <w:szCs w:val="26"/>
          <w:lang w:eastAsia="en-US"/>
        </w:rPr>
        <w:t>5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Pr="004152BF">
        <w:rPr>
          <w:rFonts w:eastAsia="Calibri"/>
          <w:sz w:val="26"/>
          <w:szCs w:val="26"/>
          <w:lang w:eastAsia="en-US"/>
        </w:rPr>
        <w:t>6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принимать участие в разработке предложений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Pr="004152BF">
        <w:rPr>
          <w:rFonts w:eastAsia="Calibri"/>
          <w:sz w:val="26"/>
          <w:szCs w:val="26"/>
          <w:lang w:eastAsia="en-US"/>
        </w:rPr>
        <w:t>7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Pr="004152BF">
        <w:rPr>
          <w:rFonts w:eastAsia="Calibri"/>
          <w:sz w:val="26"/>
          <w:szCs w:val="26"/>
          <w:lang w:eastAsia="en-US"/>
        </w:rPr>
        <w:t>8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проводить сбор информации из внешних и внутренних источников для проведения мероприятий налогового контроля;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Pr="004152BF">
        <w:rPr>
          <w:rFonts w:eastAsia="Calibri"/>
          <w:sz w:val="26"/>
          <w:szCs w:val="26"/>
          <w:lang w:eastAsia="en-US"/>
        </w:rPr>
        <w:t>9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20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взаимодействовать с отделами Инспекции по вопросам, отнесенным к компетенции отдела; 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21</w:t>
      </w:r>
      <w:r w:rsidR="00F57BD4" w:rsidRPr="00F57BD4">
        <w:rPr>
          <w:rFonts w:eastAsia="Calibri"/>
          <w:sz w:val="26"/>
          <w:szCs w:val="26"/>
          <w:lang w:eastAsia="en-US"/>
        </w:rPr>
        <w:t> 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22</w:t>
      </w:r>
      <w:r w:rsidR="00F57BD4" w:rsidRPr="00F57BD4">
        <w:rPr>
          <w:rFonts w:eastAsia="Calibri"/>
          <w:sz w:val="26"/>
          <w:szCs w:val="26"/>
          <w:lang w:eastAsia="en-US"/>
        </w:rPr>
        <w:t> 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EF7E17" w:rsidRDefault="00EF7E17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EF7E17" w:rsidRDefault="00EF7E17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23</w:t>
      </w:r>
      <w:r w:rsidR="00F57BD4" w:rsidRPr="00F57BD4">
        <w:rPr>
          <w:rFonts w:eastAsia="Calibri"/>
          <w:sz w:val="26"/>
          <w:szCs w:val="26"/>
          <w:lang w:eastAsia="en-US"/>
        </w:rPr>
        <w:t> 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Pr="004152BF">
        <w:rPr>
          <w:rFonts w:eastAsia="Calibri"/>
          <w:sz w:val="26"/>
          <w:szCs w:val="26"/>
          <w:lang w:eastAsia="en-US"/>
        </w:rPr>
        <w:t>4</w:t>
      </w:r>
      <w:r w:rsidR="00F57BD4" w:rsidRPr="00F57BD4">
        <w:rPr>
          <w:rFonts w:eastAsia="Calibri"/>
          <w:sz w:val="26"/>
          <w:szCs w:val="26"/>
          <w:lang w:eastAsia="en-US"/>
        </w:rPr>
        <w:t> 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обороны;</w:t>
      </w:r>
    </w:p>
    <w:p w:rsidR="00F57BD4" w:rsidRPr="00F57BD4" w:rsidRDefault="004152BF" w:rsidP="00F57BD4">
      <w:pPr>
        <w:tabs>
          <w:tab w:val="left" w:pos="0"/>
        </w:tabs>
        <w:autoSpaceDE w:val="0"/>
        <w:autoSpaceDN w:val="0"/>
        <w:adjustRightInd w:val="0"/>
        <w:spacing w:after="200"/>
        <w:ind w:firstLine="720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Pr="004152BF">
        <w:rPr>
          <w:rFonts w:eastAsia="Calibri"/>
          <w:sz w:val="26"/>
          <w:szCs w:val="26"/>
          <w:lang w:eastAsia="en-US"/>
        </w:rPr>
        <w:t>5</w:t>
      </w:r>
      <w:r w:rsidR="00F57BD4" w:rsidRPr="00F57BD4">
        <w:rPr>
          <w:rFonts w:eastAsia="Calibri"/>
          <w:sz w:val="26"/>
          <w:szCs w:val="26"/>
          <w:lang w:eastAsia="en-US"/>
        </w:rPr>
        <w:t> 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F57BD4" w:rsidRPr="00F57BD4" w:rsidRDefault="004152BF" w:rsidP="00F57BD4">
      <w:pPr>
        <w:tabs>
          <w:tab w:val="left" w:pos="0"/>
        </w:tabs>
        <w:autoSpaceDE w:val="0"/>
        <w:autoSpaceDN w:val="0"/>
        <w:adjustRightInd w:val="0"/>
        <w:spacing w:after="200"/>
        <w:ind w:firstLine="720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Pr="004152BF">
        <w:rPr>
          <w:rFonts w:eastAsia="Calibri"/>
          <w:sz w:val="26"/>
          <w:szCs w:val="26"/>
          <w:lang w:eastAsia="en-US"/>
        </w:rPr>
        <w:t>6</w:t>
      </w:r>
      <w:r w:rsidR="00F57BD4" w:rsidRPr="00F57BD4">
        <w:rPr>
          <w:rFonts w:eastAsia="Calibri"/>
          <w:sz w:val="26"/>
          <w:szCs w:val="26"/>
          <w:lang w:eastAsia="en-US"/>
        </w:rPr>
        <w:t> 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Pr="004152BF">
        <w:rPr>
          <w:rFonts w:eastAsia="Calibri"/>
          <w:sz w:val="26"/>
          <w:szCs w:val="26"/>
          <w:lang w:eastAsia="en-US"/>
        </w:rPr>
        <w:t>7</w:t>
      </w:r>
      <w:r w:rsidR="00F57BD4" w:rsidRPr="00F57BD4">
        <w:rPr>
          <w:rFonts w:eastAsia="Calibri"/>
          <w:sz w:val="26"/>
          <w:szCs w:val="26"/>
          <w:lang w:eastAsia="en-US"/>
        </w:rPr>
        <w:t> при исполнении должностных обязанностей соблюдать права и законные интересы граждан и организаций;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Pr="004152BF">
        <w:rPr>
          <w:rFonts w:eastAsia="Calibri"/>
          <w:sz w:val="26"/>
          <w:szCs w:val="26"/>
          <w:lang w:eastAsia="en-US"/>
        </w:rPr>
        <w:t>8</w:t>
      </w:r>
      <w:r w:rsidR="00F57BD4" w:rsidRPr="00F57BD4">
        <w:rPr>
          <w:rFonts w:eastAsia="Calibri"/>
          <w:sz w:val="26"/>
          <w:szCs w:val="26"/>
          <w:lang w:eastAsia="en-US"/>
        </w:rPr>
        <w:t>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Pr="004152BF">
        <w:rPr>
          <w:rFonts w:eastAsia="Calibri"/>
          <w:sz w:val="26"/>
          <w:szCs w:val="26"/>
          <w:lang w:eastAsia="en-US"/>
        </w:rPr>
        <w:t>9</w:t>
      </w:r>
      <w:r w:rsidR="00F57BD4" w:rsidRPr="00F57BD4">
        <w:rPr>
          <w:rFonts w:eastAsia="Calibri"/>
          <w:sz w:val="26"/>
          <w:szCs w:val="26"/>
          <w:lang w:eastAsia="en-US"/>
        </w:rPr>
        <w:t> 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30</w:t>
      </w:r>
      <w:r w:rsidR="00F57BD4" w:rsidRPr="00F57BD4">
        <w:rPr>
          <w:rFonts w:eastAsia="Calibri"/>
          <w:sz w:val="26"/>
          <w:szCs w:val="26"/>
          <w:lang w:eastAsia="en-US"/>
        </w:rPr>
        <w:t>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31</w:t>
      </w:r>
      <w:r w:rsidR="00F57BD4" w:rsidRPr="00F57BD4">
        <w:rPr>
          <w:rFonts w:eastAsia="Calibri"/>
          <w:sz w:val="26"/>
          <w:szCs w:val="26"/>
          <w:lang w:eastAsia="en-US"/>
        </w:rPr>
        <w:t> поддерживать уровень квалификации, необходимый для надлежащего выполнения данных обязанностей;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32</w:t>
      </w:r>
      <w:r w:rsidR="00F57BD4" w:rsidRPr="00F57BD4">
        <w:rPr>
          <w:rFonts w:eastAsia="Calibri"/>
          <w:sz w:val="26"/>
          <w:szCs w:val="26"/>
          <w:lang w:eastAsia="en-US"/>
        </w:rPr>
        <w:t> соблюдать правила и нормы охраны труда и техники безопасности;</w:t>
      </w:r>
    </w:p>
    <w:p w:rsidR="00F57BD4" w:rsidRPr="00F57BD4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33</w:t>
      </w:r>
      <w:r w:rsidR="00F57BD4" w:rsidRPr="00F57BD4">
        <w:rPr>
          <w:rFonts w:eastAsia="Calibri"/>
          <w:sz w:val="26"/>
          <w:szCs w:val="26"/>
          <w:lang w:eastAsia="en-US"/>
        </w:rPr>
        <w:t>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7BD4" w:rsidRPr="00D448FC" w:rsidRDefault="004152BF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4152BF">
        <w:rPr>
          <w:rFonts w:eastAsia="Calibri"/>
          <w:sz w:val="26"/>
          <w:szCs w:val="26"/>
          <w:lang w:eastAsia="en-US"/>
        </w:rPr>
        <w:t>34</w:t>
      </w:r>
      <w:r w:rsidR="00F57BD4" w:rsidRPr="00F57BD4">
        <w:rPr>
          <w:rFonts w:eastAsia="Calibri"/>
          <w:sz w:val="26"/>
          <w:szCs w:val="26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52BF" w:rsidRPr="00D448FC" w:rsidRDefault="004152BF" w:rsidP="004152B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D448FC">
        <w:rPr>
          <w:rFonts w:eastAsia="Calibri"/>
          <w:sz w:val="26"/>
          <w:szCs w:val="26"/>
          <w:lang w:eastAsia="en-US"/>
        </w:rPr>
        <w:t>8.1.35. организовывать и осуществлять мероприятия налогового контроля в рамках реализации положений раздела 5.1 НК РФ (принимать участие в совещании рабочей группы, проводить сбор информации из внешних и внутренних источников для проведения мероприятий налогового контроля по выявлению взаимозависимых лиц, соблюдение сроков и качества применения мер в соответствии со статьями 101.4 НК РФ, КоАП, подготовка и направление информаций и отчетов, связанных с</w:t>
      </w:r>
      <w:proofErr w:type="gramEnd"/>
      <w:r w:rsidRPr="00D448FC">
        <w:rPr>
          <w:rFonts w:eastAsia="Calibri"/>
          <w:sz w:val="26"/>
          <w:szCs w:val="26"/>
          <w:lang w:eastAsia="en-US"/>
        </w:rPr>
        <w:t xml:space="preserve"> реализацией положения вышеуказанного раздела);</w:t>
      </w:r>
    </w:p>
    <w:p w:rsidR="00F57BD4" w:rsidRPr="00F57BD4" w:rsidRDefault="004152BF" w:rsidP="00F57BD4">
      <w:pPr>
        <w:snapToGrid w:val="0"/>
        <w:ind w:firstLine="709"/>
        <w:contextualSpacing/>
        <w:jc w:val="both"/>
        <w:rPr>
          <w:bCs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8.1.3</w:t>
      </w:r>
      <w:r w:rsidRPr="004152BF">
        <w:rPr>
          <w:rFonts w:eastAsia="Calibri"/>
          <w:sz w:val="26"/>
          <w:szCs w:val="26"/>
          <w:lang w:eastAsia="en-US"/>
        </w:rPr>
        <w:t>6</w:t>
      </w:r>
      <w:r w:rsidR="00F57BD4" w:rsidRPr="00F57BD4">
        <w:rPr>
          <w:rFonts w:eastAsia="Calibri"/>
          <w:sz w:val="26"/>
          <w:szCs w:val="26"/>
          <w:lang w:eastAsia="en-US"/>
        </w:rPr>
        <w:t>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F57BD4" w:rsidRPr="00F57BD4">
        <w:rPr>
          <w:bCs/>
          <w:sz w:val="26"/>
          <w:szCs w:val="26"/>
        </w:rPr>
        <w:t xml:space="preserve"> </w:t>
      </w:r>
    </w:p>
    <w:p w:rsidR="00F57BD4" w:rsidRPr="00F57BD4" w:rsidRDefault="00F57BD4" w:rsidP="00F57BD4">
      <w:pPr>
        <w:snapToGrid w:val="0"/>
        <w:ind w:firstLine="709"/>
        <w:contextualSpacing/>
        <w:jc w:val="both"/>
        <w:rPr>
          <w:sz w:val="26"/>
          <w:szCs w:val="26"/>
        </w:rPr>
      </w:pPr>
      <w:r w:rsidRPr="00F57BD4">
        <w:rPr>
          <w:bCs/>
          <w:sz w:val="26"/>
          <w:szCs w:val="26"/>
        </w:rPr>
        <w:t xml:space="preserve">8.2. Выполнять соответствующие технологические процессы ФНС России, закрепленные за отделом камеральных проверок № </w:t>
      </w:r>
      <w:r w:rsidR="006C6385">
        <w:rPr>
          <w:bCs/>
          <w:sz w:val="26"/>
          <w:szCs w:val="26"/>
        </w:rPr>
        <w:t>4</w:t>
      </w:r>
      <w:r w:rsidRPr="00F57BD4">
        <w:rPr>
          <w:bCs/>
          <w:sz w:val="26"/>
          <w:szCs w:val="26"/>
        </w:rPr>
        <w:t xml:space="preserve"> (в том числе при тестировании программного обеспечения, при проведении пилотных проектов, при опытной эксплуатации и в ходе промышленной эксплуатации программного обеспечения);</w:t>
      </w:r>
    </w:p>
    <w:p w:rsidR="00F57BD4" w:rsidRPr="00F57BD4" w:rsidRDefault="00F57BD4" w:rsidP="00F57BD4">
      <w:pPr>
        <w:ind w:firstLine="709"/>
        <w:contextualSpacing/>
        <w:jc w:val="both"/>
        <w:rPr>
          <w:rFonts w:eastAsia="Arial Unicode MS"/>
          <w:sz w:val="26"/>
          <w:szCs w:val="26"/>
        </w:rPr>
      </w:pPr>
      <w:r w:rsidRPr="00F57BD4">
        <w:rPr>
          <w:rFonts w:eastAsia="Arial Unicode MS"/>
          <w:sz w:val="26"/>
          <w:szCs w:val="26"/>
        </w:rPr>
        <w:t xml:space="preserve">8.2.1. изучать и применять в работе инструкции на рабочие места сотрудников отдела камеральных проверок № </w:t>
      </w:r>
      <w:r w:rsidR="006C6385">
        <w:rPr>
          <w:rFonts w:eastAsia="Arial Unicode MS"/>
          <w:sz w:val="26"/>
          <w:szCs w:val="26"/>
        </w:rPr>
        <w:t>4</w:t>
      </w:r>
      <w:r w:rsidRPr="00F57BD4">
        <w:rPr>
          <w:rFonts w:eastAsia="Arial Unicode MS"/>
          <w:sz w:val="26"/>
          <w:szCs w:val="26"/>
        </w:rPr>
        <w:t>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F7E17" w:rsidRDefault="00EF7E17" w:rsidP="00F57BD4">
      <w:pPr>
        <w:ind w:firstLine="708"/>
        <w:contextualSpacing/>
        <w:jc w:val="both"/>
        <w:rPr>
          <w:rFonts w:eastAsia="Arial Unicode MS"/>
          <w:sz w:val="26"/>
          <w:szCs w:val="26"/>
        </w:rPr>
      </w:pPr>
    </w:p>
    <w:p w:rsidR="00EF7E17" w:rsidRDefault="00EF7E17" w:rsidP="00F57BD4">
      <w:pPr>
        <w:ind w:firstLine="708"/>
        <w:contextualSpacing/>
        <w:jc w:val="both"/>
        <w:rPr>
          <w:rFonts w:eastAsia="Arial Unicode MS"/>
          <w:sz w:val="26"/>
          <w:szCs w:val="26"/>
        </w:rPr>
      </w:pPr>
    </w:p>
    <w:p w:rsidR="00EF7E17" w:rsidRDefault="00EF7E17" w:rsidP="00F57BD4">
      <w:pPr>
        <w:ind w:firstLine="708"/>
        <w:contextualSpacing/>
        <w:jc w:val="both"/>
        <w:rPr>
          <w:rFonts w:eastAsia="Arial Unicode MS"/>
          <w:sz w:val="26"/>
          <w:szCs w:val="26"/>
        </w:rPr>
      </w:pPr>
    </w:p>
    <w:p w:rsidR="00F57BD4" w:rsidRPr="00F57BD4" w:rsidRDefault="00F57BD4" w:rsidP="00F57BD4">
      <w:pPr>
        <w:ind w:firstLine="708"/>
        <w:contextualSpacing/>
        <w:jc w:val="both"/>
        <w:rPr>
          <w:rFonts w:eastAsia="Arial Unicode MS"/>
          <w:sz w:val="26"/>
          <w:szCs w:val="26"/>
        </w:rPr>
      </w:pPr>
      <w:r w:rsidRPr="00F57BD4">
        <w:rPr>
          <w:rFonts w:eastAsia="Arial Unicode MS"/>
          <w:sz w:val="26"/>
          <w:szCs w:val="26"/>
        </w:rPr>
        <w:t>8.2.2.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57BD4" w:rsidRPr="00F57BD4" w:rsidRDefault="00F57BD4" w:rsidP="00F57BD4">
      <w:pPr>
        <w:ind w:firstLine="708"/>
        <w:contextualSpacing/>
        <w:jc w:val="both"/>
        <w:rPr>
          <w:rFonts w:eastAsia="Arial Unicode MS"/>
          <w:sz w:val="26"/>
          <w:szCs w:val="26"/>
        </w:rPr>
      </w:pPr>
      <w:r w:rsidRPr="00F57BD4">
        <w:rPr>
          <w:rFonts w:eastAsia="Arial Unicode MS"/>
          <w:sz w:val="26"/>
          <w:szCs w:val="26"/>
        </w:rPr>
        <w:t>8.2.3 по вопросам исполнения технологических процессов взаимодействовать с технологами по соответствующим направлениям;</w:t>
      </w:r>
    </w:p>
    <w:p w:rsidR="00F57BD4" w:rsidRDefault="00F57BD4" w:rsidP="00F57BD4">
      <w:pPr>
        <w:ind w:firstLine="708"/>
        <w:contextualSpacing/>
        <w:jc w:val="both"/>
        <w:rPr>
          <w:rFonts w:eastAsia="Arial Unicode MS"/>
          <w:sz w:val="26"/>
          <w:szCs w:val="26"/>
        </w:rPr>
      </w:pPr>
      <w:r w:rsidRPr="00F57BD4">
        <w:rPr>
          <w:rFonts w:eastAsia="Arial Unicode MS"/>
          <w:sz w:val="26"/>
          <w:szCs w:val="26"/>
        </w:rPr>
        <w:t>8.2.4. соблюдать порядок работы пользователей с сайтами технической поддержки ФКУ «Налог-Сервис» ФНС Росс</w:t>
      </w:r>
      <w:proofErr w:type="gramStart"/>
      <w:r w:rsidRPr="00F57BD4">
        <w:rPr>
          <w:rFonts w:eastAsia="Arial Unicode MS"/>
          <w:sz w:val="26"/>
          <w:szCs w:val="26"/>
        </w:rPr>
        <w:t>ии и АО</w:t>
      </w:r>
      <w:proofErr w:type="gramEnd"/>
      <w:r w:rsidRPr="00F57BD4">
        <w:rPr>
          <w:rFonts w:eastAsia="Arial Unicode MS"/>
          <w:sz w:val="26"/>
          <w:szCs w:val="26"/>
        </w:rPr>
        <w:t xml:space="preserve"> «ГНИВЦ»;</w:t>
      </w:r>
    </w:p>
    <w:p w:rsidR="0034743E" w:rsidRPr="00165D88" w:rsidRDefault="0034743E" w:rsidP="0034743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8.2.5</w:t>
      </w:r>
      <w:r w:rsidRPr="0028373E">
        <w:rPr>
          <w:rFonts w:eastAsia="Calibri"/>
          <w:sz w:val="26"/>
          <w:szCs w:val="26"/>
          <w:lang w:eastAsia="en-US"/>
        </w:rPr>
        <w:t>  организовывать и осуществлять внутренний контроль деятельности по технологическим процессам ФНС России в соответствии с перечнем технологических процессов ФНС России и картам внутреннего контроля Отдела.</w:t>
      </w:r>
    </w:p>
    <w:p w:rsidR="00F57BD4" w:rsidRPr="00F57BD4" w:rsidRDefault="00F57BD4" w:rsidP="00F57BD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57BD4">
        <w:rPr>
          <w:rFonts w:eastAsia="Calibri"/>
          <w:sz w:val="26"/>
          <w:szCs w:val="26"/>
          <w:lang w:eastAsia="en-US"/>
        </w:rPr>
        <w:t>8.2.6 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50304" w:rsidRPr="00672FCD" w:rsidRDefault="00350304" w:rsidP="0035030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bCs/>
          <w:sz w:val="26"/>
          <w:szCs w:val="26"/>
        </w:rPr>
        <w:t xml:space="preserve">8.3. </w:t>
      </w:r>
      <w:proofErr w:type="gramStart"/>
      <w:r>
        <w:rPr>
          <w:rFonts w:eastAsia="Calibri"/>
          <w:sz w:val="26"/>
          <w:szCs w:val="26"/>
          <w:lang w:eastAsia="en-US"/>
        </w:rPr>
        <w:t>П</w:t>
      </w:r>
      <w:r w:rsidRPr="00E46761">
        <w:rPr>
          <w:rFonts w:eastAsia="Calibri"/>
          <w:sz w:val="26"/>
          <w:szCs w:val="26"/>
          <w:lang w:eastAsia="en-US"/>
        </w:rPr>
        <w:t xml:space="preserve">роводить сбор информации из внешних и внутренних источников для проведения мероприятий налогового контроля </w:t>
      </w:r>
      <w:r w:rsidRPr="00E46761">
        <w:rPr>
          <w:sz w:val="26"/>
          <w:szCs w:val="26"/>
        </w:rPr>
        <w:t>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</w:t>
      </w:r>
      <w:proofErr w:type="gramEnd"/>
      <w:r w:rsidRPr="00E46761">
        <w:rPr>
          <w:sz w:val="26"/>
          <w:szCs w:val="26"/>
        </w:rPr>
        <w:t xml:space="preserve"> информационных ресурсов местного, а при наличии, удаленного доступа регионального и федерального уровней:</w:t>
      </w:r>
    </w:p>
    <w:p w:rsidR="0034743E" w:rsidRPr="0034743E" w:rsidRDefault="0034743E" w:rsidP="0034743E">
      <w:pPr>
        <w:ind w:firstLine="709"/>
        <w:rPr>
          <w:sz w:val="26"/>
          <w:szCs w:val="26"/>
        </w:rPr>
      </w:pPr>
      <w:r w:rsidRPr="0034743E">
        <w:rPr>
          <w:sz w:val="26"/>
          <w:szCs w:val="26"/>
        </w:rPr>
        <w:t>Просмотр ресурса «Лицензии»</w:t>
      </w:r>
    </w:p>
    <w:p w:rsidR="0034743E" w:rsidRDefault="0034743E" w:rsidP="0034743E">
      <w:pPr>
        <w:ind w:firstLine="709"/>
        <w:rPr>
          <w:sz w:val="26"/>
          <w:szCs w:val="26"/>
        </w:rPr>
      </w:pPr>
      <w:r w:rsidRPr="0034743E">
        <w:rPr>
          <w:sz w:val="26"/>
          <w:szCs w:val="26"/>
        </w:rPr>
        <w:t>Просмотр ресурса «Недра»</w:t>
      </w:r>
    </w:p>
    <w:p w:rsidR="00D448FC" w:rsidRDefault="00D448FC" w:rsidP="00D448FC">
      <w:pPr>
        <w:ind w:firstLine="709"/>
        <w:rPr>
          <w:sz w:val="26"/>
          <w:szCs w:val="26"/>
        </w:rPr>
      </w:pPr>
      <w:r w:rsidRPr="0034743E">
        <w:rPr>
          <w:sz w:val="26"/>
          <w:szCs w:val="26"/>
        </w:rPr>
        <w:t>Просмотр ресурса «</w:t>
      </w:r>
      <w:r>
        <w:rPr>
          <w:sz w:val="26"/>
          <w:szCs w:val="26"/>
        </w:rPr>
        <w:t>Банк-обмен</w:t>
      </w:r>
      <w:r w:rsidRPr="0034743E">
        <w:rPr>
          <w:sz w:val="26"/>
          <w:szCs w:val="26"/>
        </w:rPr>
        <w:t>»</w:t>
      </w:r>
    </w:p>
    <w:p w:rsidR="00D448FC" w:rsidRDefault="00D448FC" w:rsidP="00D448FC">
      <w:pPr>
        <w:ind w:firstLine="709"/>
        <w:rPr>
          <w:sz w:val="26"/>
          <w:szCs w:val="26"/>
        </w:rPr>
      </w:pPr>
      <w:r w:rsidRPr="0034743E">
        <w:rPr>
          <w:sz w:val="26"/>
          <w:szCs w:val="26"/>
        </w:rPr>
        <w:t>Просмотр ресурса «</w:t>
      </w:r>
      <w:r>
        <w:rPr>
          <w:sz w:val="26"/>
          <w:szCs w:val="26"/>
        </w:rPr>
        <w:t>Таможня-Ф</w:t>
      </w:r>
      <w:r w:rsidRPr="0034743E">
        <w:rPr>
          <w:sz w:val="26"/>
          <w:szCs w:val="26"/>
        </w:rPr>
        <w:t>»</w:t>
      </w:r>
    </w:p>
    <w:p w:rsidR="00D448FC" w:rsidRDefault="00D448FC" w:rsidP="00D448FC">
      <w:pPr>
        <w:ind w:firstLine="709"/>
        <w:rPr>
          <w:sz w:val="26"/>
          <w:szCs w:val="26"/>
        </w:rPr>
      </w:pPr>
      <w:r w:rsidRPr="0034743E">
        <w:rPr>
          <w:sz w:val="26"/>
          <w:szCs w:val="26"/>
        </w:rPr>
        <w:t>Просмотр ресурса «</w:t>
      </w:r>
      <w:r>
        <w:rPr>
          <w:sz w:val="26"/>
          <w:szCs w:val="26"/>
        </w:rPr>
        <w:t>Сведения БР</w:t>
      </w:r>
      <w:r w:rsidRPr="0034743E">
        <w:rPr>
          <w:sz w:val="26"/>
          <w:szCs w:val="26"/>
        </w:rPr>
        <w:t>»</w:t>
      </w:r>
    </w:p>
    <w:p w:rsidR="005067BB" w:rsidRDefault="005067BB" w:rsidP="00D448FC">
      <w:pPr>
        <w:ind w:firstLine="709"/>
        <w:rPr>
          <w:sz w:val="26"/>
          <w:szCs w:val="26"/>
        </w:rPr>
      </w:pPr>
    </w:p>
    <w:p w:rsidR="00350304" w:rsidRPr="004B1C33" w:rsidRDefault="00350304" w:rsidP="0034743E">
      <w:pPr>
        <w:pStyle w:val="a3"/>
        <w:ind w:right="49" w:firstLine="720"/>
        <w:rPr>
          <w:sz w:val="26"/>
          <w:szCs w:val="26"/>
        </w:rPr>
      </w:pPr>
      <w:r w:rsidRPr="004B1C3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005272">
        <w:rPr>
          <w:bCs/>
          <w:sz w:val="26"/>
          <w:szCs w:val="26"/>
        </w:rPr>
        <w:t>государственный</w:t>
      </w:r>
      <w:r w:rsidR="00005272" w:rsidRPr="004B6CA5">
        <w:rPr>
          <w:bCs/>
          <w:sz w:val="26"/>
          <w:szCs w:val="26"/>
        </w:rPr>
        <w:t xml:space="preserve"> </w:t>
      </w:r>
      <w:r w:rsidR="00005272">
        <w:rPr>
          <w:bCs/>
          <w:sz w:val="26"/>
          <w:szCs w:val="26"/>
        </w:rPr>
        <w:t>налоговый инспектор</w:t>
      </w:r>
      <w:r w:rsidRPr="004B1C33">
        <w:rPr>
          <w:sz w:val="26"/>
          <w:szCs w:val="26"/>
        </w:rPr>
        <w:t xml:space="preserve"> имеет право на: 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9.4.оплату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7E17" w:rsidRDefault="00EF7E17" w:rsidP="00350304">
      <w:pPr>
        <w:ind w:right="49" w:firstLine="709"/>
        <w:jc w:val="both"/>
        <w:rPr>
          <w:sz w:val="26"/>
          <w:szCs w:val="26"/>
        </w:rPr>
      </w:pPr>
    </w:p>
    <w:p w:rsidR="00EF7E17" w:rsidRDefault="00EF7E17" w:rsidP="00350304">
      <w:pPr>
        <w:ind w:right="49" w:firstLine="709"/>
        <w:jc w:val="both"/>
        <w:rPr>
          <w:sz w:val="26"/>
          <w:szCs w:val="26"/>
        </w:rPr>
      </w:pP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50304" w:rsidRPr="004B1C33" w:rsidRDefault="00350304" w:rsidP="00350304">
      <w:pPr>
        <w:pStyle w:val="10"/>
        <w:ind w:right="49"/>
        <w:rPr>
          <w:sz w:val="26"/>
          <w:szCs w:val="26"/>
        </w:rPr>
      </w:pPr>
      <w:r w:rsidRPr="004B1C33">
        <w:rPr>
          <w:sz w:val="26"/>
          <w:szCs w:val="26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9.9. защиту сведений о гражданском служащем;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9.10. должностной рост на конкурсной основе;</w:t>
      </w:r>
    </w:p>
    <w:p w:rsidR="00350304" w:rsidRPr="004B1C33" w:rsidRDefault="00350304" w:rsidP="00350304">
      <w:pPr>
        <w:autoSpaceDE w:val="0"/>
        <w:autoSpaceDN w:val="0"/>
        <w:adjustRightInd w:val="0"/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 xml:space="preserve">9.11. профессиональное развитие в порядке, установленном Федеральным </w:t>
      </w:r>
      <w:hyperlink r:id="rId12" w:history="1">
        <w:r w:rsidRPr="004B1C33">
          <w:rPr>
            <w:sz w:val="26"/>
            <w:szCs w:val="26"/>
          </w:rPr>
          <w:t>законом</w:t>
        </w:r>
      </w:hyperlink>
      <w:r w:rsidRPr="004B1C33">
        <w:rPr>
          <w:sz w:val="26"/>
          <w:szCs w:val="26"/>
        </w:rPr>
        <w:t xml:space="preserve"> и другими федеральными законами;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9.12. членство в профессиональном союзе;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9.13. рассмотрение индивидуальных служебных споров в соответствии с Федеральным законом и другими федеральными законами;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 xml:space="preserve">9.14. проведение по его заявлению </w:t>
      </w:r>
      <w:hyperlink r:id="rId13" w:anchor="sub_59#sub_59" w:history="1">
        <w:r w:rsidRPr="004B1C33">
          <w:rPr>
            <w:sz w:val="26"/>
            <w:szCs w:val="26"/>
          </w:rPr>
          <w:t>служебной проверки</w:t>
        </w:r>
      </w:hyperlink>
      <w:r w:rsidRPr="004B1C33">
        <w:rPr>
          <w:sz w:val="26"/>
          <w:szCs w:val="26"/>
        </w:rPr>
        <w:t>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9.15. защиту своих прав и законных интересов на гражданской службе, включая обжалование в суде их нарушения;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9.16.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350304" w:rsidRPr="004B1C33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>9.18. государственное пенсионное обеспечение в соответствии с федеральным законом;</w:t>
      </w:r>
    </w:p>
    <w:p w:rsidR="00350304" w:rsidRDefault="00350304" w:rsidP="00350304">
      <w:pPr>
        <w:ind w:right="49" w:firstLine="709"/>
        <w:jc w:val="both"/>
        <w:rPr>
          <w:sz w:val="26"/>
          <w:szCs w:val="26"/>
        </w:rPr>
      </w:pPr>
      <w:r w:rsidRPr="004B1C33">
        <w:rPr>
          <w:sz w:val="26"/>
          <w:szCs w:val="26"/>
        </w:rPr>
        <w:t xml:space="preserve">9.19. выполнение иной оплачиваемой работы, с предварительным уведомлением </w:t>
      </w:r>
      <w:hyperlink r:id="rId14" w:anchor="sub_102#sub_102" w:history="1">
        <w:r w:rsidRPr="004B1C33">
          <w:rPr>
            <w:sz w:val="26"/>
            <w:szCs w:val="26"/>
          </w:rPr>
          <w:t>представителя нанимателя</w:t>
        </w:r>
      </w:hyperlink>
      <w:r w:rsidRPr="004B1C33">
        <w:rPr>
          <w:sz w:val="26"/>
          <w:szCs w:val="26"/>
        </w:rPr>
        <w:t xml:space="preserve">, если это не повлечет за собой </w:t>
      </w:r>
      <w:hyperlink r:id="rId15" w:anchor="sub_1901#sub_1901" w:history="1">
        <w:r w:rsidRPr="004B1C33">
          <w:rPr>
            <w:sz w:val="26"/>
            <w:szCs w:val="26"/>
          </w:rPr>
          <w:t>конфликт интересов</w:t>
        </w:r>
      </w:hyperlink>
      <w:r w:rsidRPr="004B1C33">
        <w:rPr>
          <w:sz w:val="26"/>
          <w:szCs w:val="26"/>
        </w:rPr>
        <w:t>.</w:t>
      </w:r>
    </w:p>
    <w:p w:rsidR="0034743E" w:rsidRPr="004B1C33" w:rsidRDefault="0034743E" w:rsidP="00350304">
      <w:pPr>
        <w:ind w:right="49" w:firstLine="709"/>
        <w:jc w:val="both"/>
        <w:rPr>
          <w:sz w:val="26"/>
          <w:szCs w:val="26"/>
        </w:rPr>
      </w:pPr>
    </w:p>
    <w:p w:rsidR="00350304" w:rsidRDefault="00350304" w:rsidP="00350304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10. </w:t>
      </w:r>
      <w:proofErr w:type="gramStart"/>
      <w:r w:rsidR="00005272">
        <w:rPr>
          <w:bCs/>
          <w:sz w:val="26"/>
          <w:szCs w:val="26"/>
        </w:rPr>
        <w:t>Государственный</w:t>
      </w:r>
      <w:r w:rsidR="00005272" w:rsidRPr="004B6CA5">
        <w:rPr>
          <w:bCs/>
          <w:sz w:val="26"/>
          <w:szCs w:val="26"/>
        </w:rPr>
        <w:t xml:space="preserve"> </w:t>
      </w:r>
      <w:r w:rsidR="00005272">
        <w:rPr>
          <w:bCs/>
          <w:sz w:val="26"/>
          <w:szCs w:val="26"/>
        </w:rPr>
        <w:t>налоговый</w:t>
      </w:r>
      <w:r w:rsidR="00005272" w:rsidRPr="004B6CA5">
        <w:rPr>
          <w:bCs/>
          <w:sz w:val="26"/>
          <w:szCs w:val="26"/>
        </w:rPr>
        <w:t xml:space="preserve"> инспектор</w:t>
      </w:r>
      <w:r w:rsidR="00005272">
        <w:rPr>
          <w:bCs/>
          <w:szCs w:val="26"/>
        </w:rPr>
        <w:t xml:space="preserve"> </w:t>
      </w:r>
      <w:r w:rsidRPr="00665398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камерального контроля</w:t>
      </w:r>
      <w:r w:rsidRPr="00665398">
        <w:rPr>
          <w:i/>
          <w:sz w:val="26"/>
          <w:szCs w:val="26"/>
        </w:rPr>
        <w:t>,</w:t>
      </w:r>
      <w:r w:rsidRPr="00665398">
        <w:rPr>
          <w:sz w:val="26"/>
          <w:szCs w:val="26"/>
        </w:rPr>
        <w:t xml:space="preserve"> приказами (распоряжениями) ФНС России, приказами инспекции, поручениями руководства инспекции.</w:t>
      </w:r>
      <w:proofErr w:type="gramEnd"/>
    </w:p>
    <w:p w:rsidR="0034743E" w:rsidRPr="00665398" w:rsidRDefault="0034743E" w:rsidP="00350304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</w:p>
    <w:p w:rsidR="00350304" w:rsidRDefault="00350304" w:rsidP="00350304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11. </w:t>
      </w:r>
      <w:r w:rsidR="00005272">
        <w:rPr>
          <w:bCs/>
          <w:sz w:val="26"/>
          <w:szCs w:val="26"/>
        </w:rPr>
        <w:t>Государственный</w:t>
      </w:r>
      <w:r w:rsidR="00005272" w:rsidRPr="004B6CA5">
        <w:rPr>
          <w:bCs/>
          <w:sz w:val="26"/>
          <w:szCs w:val="26"/>
        </w:rPr>
        <w:t xml:space="preserve"> </w:t>
      </w:r>
      <w:r w:rsidR="00005272">
        <w:rPr>
          <w:bCs/>
          <w:sz w:val="26"/>
          <w:szCs w:val="26"/>
        </w:rPr>
        <w:t>налоговый</w:t>
      </w:r>
      <w:r w:rsidR="00005272" w:rsidRPr="004B6CA5">
        <w:rPr>
          <w:bCs/>
          <w:sz w:val="26"/>
          <w:szCs w:val="26"/>
        </w:rPr>
        <w:t xml:space="preserve"> инспектор</w:t>
      </w:r>
      <w:r w:rsidR="00005272">
        <w:rPr>
          <w:bCs/>
          <w:szCs w:val="26"/>
        </w:rPr>
        <w:t xml:space="preserve"> </w:t>
      </w:r>
      <w:r w:rsidRPr="00665398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4776F8" w:rsidRDefault="00350304" w:rsidP="000B2ADC">
      <w:pPr>
        <w:widowControl w:val="0"/>
        <w:autoSpaceDE w:val="0"/>
        <w:autoSpaceDN w:val="0"/>
        <w:adjustRightInd w:val="0"/>
        <w:spacing w:before="200"/>
        <w:ind w:firstLine="702"/>
        <w:jc w:val="both"/>
        <w:rPr>
          <w:sz w:val="26"/>
          <w:szCs w:val="26"/>
        </w:rPr>
      </w:pPr>
      <w:r w:rsidRPr="00E76DE1">
        <w:rPr>
          <w:sz w:val="26"/>
          <w:szCs w:val="26"/>
        </w:rPr>
        <w:t>Государственный служащий обязан уведомлять представителя нанимателя, органы прокуратуры Российской Федерации или правоохранительные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34798" w:rsidRPr="004776F8" w:rsidRDefault="00534798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4776F8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 xml:space="preserve">IV. Перечень вопросов, по которым </w:t>
      </w:r>
      <w:r w:rsidR="00005272" w:rsidRPr="00005272">
        <w:rPr>
          <w:b/>
          <w:bCs/>
          <w:sz w:val="26"/>
          <w:szCs w:val="26"/>
        </w:rPr>
        <w:t>государственный налоговый инспектор</w:t>
      </w:r>
    </w:p>
    <w:p w:rsidR="00404A27" w:rsidRPr="004776F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404A27" w:rsidRPr="004776F8" w:rsidRDefault="00404A27" w:rsidP="00404A2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776F8">
        <w:rPr>
          <w:b/>
          <w:sz w:val="26"/>
          <w:szCs w:val="26"/>
        </w:rPr>
        <w:t>и иные решения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F7E17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776F8">
        <w:rPr>
          <w:rFonts w:ascii="Times New Roman" w:hAnsi="Times New Roman" w:cs="Times New Roman"/>
          <w:sz w:val="26"/>
          <w:szCs w:val="26"/>
        </w:rPr>
        <w:t xml:space="preserve">12. </w:t>
      </w:r>
      <w:r w:rsidR="00056007" w:rsidRPr="004776F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005272" w:rsidRPr="00005272">
        <w:rPr>
          <w:rFonts w:ascii="Times New Roman" w:hAnsi="Times New Roman" w:cs="Times New Roman"/>
          <w:bCs/>
          <w:sz w:val="26"/>
          <w:szCs w:val="26"/>
        </w:rPr>
        <w:t>государственный</w:t>
      </w:r>
      <w:proofErr w:type="gramEnd"/>
      <w:r w:rsidR="00005272" w:rsidRPr="00005272">
        <w:rPr>
          <w:rFonts w:ascii="Times New Roman" w:hAnsi="Times New Roman" w:cs="Times New Roman"/>
          <w:bCs/>
          <w:sz w:val="26"/>
          <w:szCs w:val="26"/>
        </w:rPr>
        <w:t xml:space="preserve"> налоговый </w:t>
      </w:r>
    </w:p>
    <w:p w:rsidR="00EF7E17" w:rsidRDefault="00EF7E17" w:rsidP="00300BC3">
      <w:pPr>
        <w:pStyle w:val="ConsPlusNormal"/>
        <w:ind w:firstLine="70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F7E17" w:rsidRDefault="00EF7E17" w:rsidP="00300BC3">
      <w:pPr>
        <w:pStyle w:val="ConsPlusNormal"/>
        <w:ind w:firstLine="70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F7E17" w:rsidRDefault="00EF7E17" w:rsidP="00300BC3">
      <w:pPr>
        <w:pStyle w:val="ConsPlusNormal"/>
        <w:ind w:firstLine="70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D6867" w:rsidRPr="004776F8" w:rsidRDefault="00005272" w:rsidP="00300BC3">
      <w:pPr>
        <w:pStyle w:val="ConsPlusNormal"/>
        <w:ind w:firstLine="702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005272">
        <w:rPr>
          <w:rFonts w:ascii="Times New Roman" w:hAnsi="Times New Roman" w:cs="Times New Roman"/>
          <w:bCs/>
          <w:sz w:val="26"/>
          <w:szCs w:val="26"/>
        </w:rPr>
        <w:t>инспектор</w:t>
      </w:r>
      <w:r w:rsidRPr="00005272">
        <w:rPr>
          <w:rFonts w:ascii="Times New Roman" w:hAnsi="Times New Roman" w:cs="Times New Roman"/>
          <w:bCs/>
          <w:szCs w:val="26"/>
        </w:rPr>
        <w:t xml:space="preserve"> </w:t>
      </w:r>
      <w:r w:rsidR="00056007" w:rsidRPr="004776F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9E7B82" w:rsidRPr="004776F8">
        <w:rPr>
          <w:rFonts w:ascii="Times New Roman" w:hAnsi="Times New Roman" w:cs="Times New Roman"/>
          <w:sz w:val="26"/>
          <w:szCs w:val="26"/>
        </w:rPr>
        <w:t>по вопросам</w:t>
      </w:r>
      <w:r w:rsidR="00622085" w:rsidRPr="004776F8">
        <w:rPr>
          <w:rFonts w:ascii="Times New Roman" w:hAnsi="Times New Roman" w:cs="Times New Roman"/>
          <w:sz w:val="26"/>
          <w:szCs w:val="26"/>
        </w:rPr>
        <w:t>, определенным должностным регламентом</w:t>
      </w:r>
      <w:r w:rsidR="004D2D26" w:rsidRPr="004776F8">
        <w:rPr>
          <w:rFonts w:ascii="Times New Roman" w:hAnsi="Times New Roman" w:cs="Times New Roman"/>
          <w:sz w:val="26"/>
          <w:szCs w:val="26"/>
        </w:rPr>
        <w:t>.</w:t>
      </w:r>
    </w:p>
    <w:p w:rsidR="009E7B82" w:rsidRPr="004776F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sz w:val="26"/>
          <w:szCs w:val="26"/>
        </w:rPr>
      </w:pPr>
      <w:r w:rsidRPr="004776F8">
        <w:rPr>
          <w:rFonts w:ascii="Times New Roman" w:hAnsi="Times New Roman" w:cs="Times New Roman"/>
          <w:sz w:val="26"/>
          <w:szCs w:val="26"/>
        </w:rPr>
        <w:t xml:space="preserve">13. </w:t>
      </w:r>
      <w:r w:rsidR="008D6867" w:rsidRPr="004776F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5272" w:rsidRPr="00005272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</w:t>
      </w:r>
      <w:r w:rsidR="00005272" w:rsidRPr="004776F8">
        <w:rPr>
          <w:rFonts w:ascii="Times New Roman" w:hAnsi="Times New Roman" w:cs="Times New Roman"/>
          <w:sz w:val="26"/>
          <w:szCs w:val="26"/>
        </w:rPr>
        <w:t xml:space="preserve"> </w:t>
      </w:r>
      <w:r w:rsidR="008D6867" w:rsidRPr="004776F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9E7B82" w:rsidRPr="004776F8">
        <w:rPr>
          <w:rFonts w:ascii="Times New Roman" w:hAnsi="Times New Roman" w:cs="Times New Roman"/>
          <w:sz w:val="26"/>
          <w:szCs w:val="26"/>
        </w:rPr>
        <w:t xml:space="preserve">по вопросам: </w:t>
      </w:r>
    </w:p>
    <w:p w:rsidR="00622085" w:rsidRPr="004776F8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776F8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4A27" w:rsidRPr="004776F8" w:rsidRDefault="00622085" w:rsidP="00404A27">
      <w:pPr>
        <w:pStyle w:val="ad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4776F8">
        <w:rPr>
          <w:rFonts w:ascii="Times New Roman" w:hAnsi="Times New Roman"/>
          <w:color w:val="000000"/>
          <w:sz w:val="26"/>
          <w:szCs w:val="26"/>
        </w:rPr>
        <w:t>иным вопросам, относящимся к к</w:t>
      </w:r>
      <w:r w:rsidR="00A735E0" w:rsidRPr="004776F8">
        <w:rPr>
          <w:rFonts w:ascii="Times New Roman" w:hAnsi="Times New Roman"/>
          <w:color w:val="000000"/>
          <w:sz w:val="26"/>
          <w:szCs w:val="26"/>
        </w:rPr>
        <w:t xml:space="preserve">омпетенции </w:t>
      </w:r>
      <w:r w:rsidR="00005272" w:rsidRPr="00005272">
        <w:rPr>
          <w:rFonts w:ascii="Times New Roman" w:hAnsi="Times New Roman"/>
          <w:bCs/>
          <w:sz w:val="26"/>
          <w:szCs w:val="26"/>
        </w:rPr>
        <w:t>государственн</w:t>
      </w:r>
      <w:r w:rsidR="00005272">
        <w:rPr>
          <w:rFonts w:ascii="Times New Roman" w:hAnsi="Times New Roman"/>
          <w:bCs/>
          <w:sz w:val="26"/>
          <w:szCs w:val="26"/>
        </w:rPr>
        <w:t>ого</w:t>
      </w:r>
      <w:r w:rsidR="00005272" w:rsidRPr="00005272">
        <w:rPr>
          <w:rFonts w:ascii="Times New Roman" w:hAnsi="Times New Roman"/>
          <w:bCs/>
          <w:sz w:val="26"/>
          <w:szCs w:val="26"/>
        </w:rPr>
        <w:t xml:space="preserve"> налогов</w:t>
      </w:r>
      <w:r w:rsidR="00005272">
        <w:rPr>
          <w:rFonts w:ascii="Times New Roman" w:hAnsi="Times New Roman"/>
          <w:bCs/>
          <w:sz w:val="26"/>
          <w:szCs w:val="26"/>
        </w:rPr>
        <w:t>ого</w:t>
      </w:r>
      <w:r w:rsidR="00005272" w:rsidRPr="00005272">
        <w:rPr>
          <w:rFonts w:ascii="Times New Roman" w:hAnsi="Times New Roman"/>
          <w:bCs/>
          <w:sz w:val="26"/>
          <w:szCs w:val="26"/>
        </w:rPr>
        <w:t xml:space="preserve"> инспектор</w:t>
      </w:r>
      <w:r w:rsidR="00005272">
        <w:rPr>
          <w:rFonts w:ascii="Times New Roman" w:hAnsi="Times New Roman"/>
          <w:bCs/>
          <w:sz w:val="26"/>
          <w:szCs w:val="26"/>
        </w:rPr>
        <w:t>а</w:t>
      </w:r>
      <w:r w:rsidR="00E950BB" w:rsidRPr="004776F8">
        <w:rPr>
          <w:rFonts w:ascii="Times New Roman" w:hAnsi="Times New Roman"/>
          <w:sz w:val="26"/>
          <w:szCs w:val="26"/>
        </w:rPr>
        <w:t>.</w:t>
      </w:r>
    </w:p>
    <w:p w:rsidR="00E950BB" w:rsidRPr="004776F8" w:rsidRDefault="00E950BB" w:rsidP="00222669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04A27" w:rsidRPr="004776F8" w:rsidRDefault="00404A27" w:rsidP="004D2D26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 xml:space="preserve">V. </w:t>
      </w:r>
      <w:r w:rsidR="00222669" w:rsidRPr="004776F8">
        <w:rPr>
          <w:b/>
          <w:sz w:val="26"/>
          <w:szCs w:val="26"/>
        </w:rPr>
        <w:t xml:space="preserve"> </w:t>
      </w:r>
      <w:r w:rsidRPr="004776F8">
        <w:rPr>
          <w:b/>
          <w:sz w:val="26"/>
          <w:szCs w:val="26"/>
        </w:rPr>
        <w:t xml:space="preserve">Перечень вопросов, по </w:t>
      </w:r>
      <w:r w:rsidR="00056007" w:rsidRPr="004776F8">
        <w:rPr>
          <w:b/>
          <w:sz w:val="26"/>
          <w:szCs w:val="26"/>
        </w:rPr>
        <w:t>которым</w:t>
      </w:r>
      <w:r w:rsidR="00721195" w:rsidRPr="004776F8">
        <w:rPr>
          <w:b/>
          <w:sz w:val="26"/>
          <w:szCs w:val="26"/>
        </w:rPr>
        <w:t xml:space="preserve"> </w:t>
      </w:r>
      <w:r w:rsidR="00005272" w:rsidRPr="00005272">
        <w:rPr>
          <w:b/>
          <w:bCs/>
          <w:sz w:val="26"/>
          <w:szCs w:val="26"/>
        </w:rPr>
        <w:t>государственный налоговый инспектор</w:t>
      </w:r>
      <w:r w:rsidR="00005272" w:rsidRPr="004776F8">
        <w:rPr>
          <w:b/>
          <w:sz w:val="26"/>
          <w:szCs w:val="26"/>
        </w:rPr>
        <w:t xml:space="preserve"> </w:t>
      </w:r>
      <w:r w:rsidRPr="004776F8">
        <w:rPr>
          <w:b/>
          <w:sz w:val="26"/>
          <w:szCs w:val="26"/>
        </w:rPr>
        <w:t>вп</w:t>
      </w:r>
      <w:r w:rsidR="008D6867" w:rsidRPr="004776F8">
        <w:rPr>
          <w:b/>
          <w:sz w:val="26"/>
          <w:szCs w:val="26"/>
        </w:rPr>
        <w:t xml:space="preserve">раве или обязан участвовать при </w:t>
      </w:r>
      <w:r w:rsidRPr="004776F8">
        <w:rPr>
          <w:b/>
          <w:sz w:val="26"/>
          <w:szCs w:val="26"/>
        </w:rPr>
        <w:t>подготовке проектов</w:t>
      </w:r>
      <w:r w:rsidR="008D6867" w:rsidRPr="004776F8">
        <w:rPr>
          <w:b/>
          <w:sz w:val="26"/>
          <w:szCs w:val="26"/>
        </w:rPr>
        <w:t xml:space="preserve"> </w:t>
      </w:r>
      <w:r w:rsidRPr="004776F8">
        <w:rPr>
          <w:b/>
          <w:sz w:val="26"/>
          <w:szCs w:val="26"/>
        </w:rPr>
        <w:t>нормативных правовых актов и (или) проектов</w:t>
      </w:r>
      <w:r w:rsidR="008D6867" w:rsidRPr="004776F8">
        <w:rPr>
          <w:b/>
          <w:sz w:val="26"/>
          <w:szCs w:val="26"/>
        </w:rPr>
        <w:t xml:space="preserve"> </w:t>
      </w:r>
      <w:r w:rsidRPr="004776F8">
        <w:rPr>
          <w:b/>
          <w:sz w:val="26"/>
          <w:szCs w:val="26"/>
        </w:rPr>
        <w:t>управленческих и иных решений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B82" w:rsidRPr="004776F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4776F8">
        <w:rPr>
          <w:sz w:val="26"/>
          <w:szCs w:val="26"/>
        </w:rPr>
        <w:t xml:space="preserve">14. </w:t>
      </w:r>
      <w:r w:rsidR="00005272">
        <w:rPr>
          <w:bCs/>
          <w:sz w:val="26"/>
          <w:szCs w:val="26"/>
        </w:rPr>
        <w:t>Г</w:t>
      </w:r>
      <w:r w:rsidR="00005272" w:rsidRPr="00005272">
        <w:rPr>
          <w:bCs/>
          <w:sz w:val="26"/>
          <w:szCs w:val="26"/>
        </w:rPr>
        <w:t>осударственный налоговый инспектор</w:t>
      </w:r>
      <w:r w:rsidR="00005272" w:rsidRPr="004776F8">
        <w:rPr>
          <w:sz w:val="26"/>
          <w:szCs w:val="26"/>
        </w:rPr>
        <w:t xml:space="preserve"> </w:t>
      </w:r>
      <w:r w:rsidR="008D6867" w:rsidRPr="004776F8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7A258C" w:rsidRPr="004776F8">
        <w:rPr>
          <w:sz w:val="26"/>
          <w:szCs w:val="26"/>
        </w:rPr>
        <w:t xml:space="preserve">нормативных правовых актов и (или) </w:t>
      </w:r>
      <w:r w:rsidR="008D6867" w:rsidRPr="004776F8">
        <w:rPr>
          <w:sz w:val="26"/>
          <w:szCs w:val="26"/>
        </w:rPr>
        <w:t>проектов управленческих и иных решений</w:t>
      </w:r>
      <w:r w:rsidR="00622085" w:rsidRPr="004776F8">
        <w:rPr>
          <w:sz w:val="26"/>
          <w:szCs w:val="26"/>
        </w:rPr>
        <w:t xml:space="preserve"> по вопросам, </w:t>
      </w:r>
      <w:r w:rsidR="00622085" w:rsidRPr="004776F8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76F8" w:rsidRDefault="00404A27" w:rsidP="006248CB">
      <w:pPr>
        <w:pStyle w:val="ad"/>
        <w:widowControl w:val="0"/>
        <w:spacing w:after="0" w:line="240" w:lineRule="auto"/>
        <w:ind w:left="0" w:firstLine="702"/>
        <w:jc w:val="both"/>
        <w:rPr>
          <w:rFonts w:ascii="Times New Roman" w:hAnsi="Times New Roman"/>
          <w:color w:val="000000"/>
          <w:sz w:val="26"/>
          <w:szCs w:val="26"/>
        </w:rPr>
      </w:pPr>
      <w:r w:rsidRPr="004776F8">
        <w:rPr>
          <w:rFonts w:ascii="Times New Roman" w:hAnsi="Times New Roman"/>
          <w:sz w:val="26"/>
          <w:szCs w:val="26"/>
        </w:rPr>
        <w:t xml:space="preserve">15. </w:t>
      </w:r>
      <w:r w:rsidR="00005272">
        <w:rPr>
          <w:rFonts w:ascii="Times New Roman" w:hAnsi="Times New Roman"/>
          <w:bCs/>
          <w:sz w:val="26"/>
          <w:szCs w:val="26"/>
        </w:rPr>
        <w:t>Г</w:t>
      </w:r>
      <w:r w:rsidR="00005272" w:rsidRPr="00005272">
        <w:rPr>
          <w:rFonts w:ascii="Times New Roman" w:hAnsi="Times New Roman"/>
          <w:bCs/>
          <w:sz w:val="26"/>
          <w:szCs w:val="26"/>
        </w:rPr>
        <w:t>осударственный налоговый инспектор</w:t>
      </w:r>
      <w:r w:rsidR="00005272" w:rsidRPr="004776F8">
        <w:rPr>
          <w:rFonts w:ascii="Times New Roman" w:hAnsi="Times New Roman"/>
          <w:sz w:val="26"/>
          <w:szCs w:val="26"/>
        </w:rPr>
        <w:t xml:space="preserve"> </w:t>
      </w:r>
      <w:r w:rsidR="008D6867" w:rsidRPr="004776F8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701245" w:rsidRPr="004776F8">
        <w:rPr>
          <w:rFonts w:ascii="Times New Roman" w:hAnsi="Times New Roman"/>
          <w:sz w:val="26"/>
          <w:szCs w:val="26"/>
        </w:rPr>
        <w:t>нормативных проектов документов:</w:t>
      </w:r>
      <w:r w:rsidR="00622085" w:rsidRPr="004776F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22085" w:rsidRPr="004776F8" w:rsidRDefault="00E950BB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776F8">
        <w:rPr>
          <w:rFonts w:ascii="Times New Roman" w:hAnsi="Times New Roman"/>
          <w:color w:val="000000"/>
          <w:sz w:val="26"/>
          <w:szCs w:val="26"/>
        </w:rPr>
        <w:t>положений об отделе</w:t>
      </w:r>
      <w:r w:rsidR="00622085" w:rsidRPr="004776F8">
        <w:rPr>
          <w:rFonts w:ascii="Times New Roman" w:hAnsi="Times New Roman"/>
          <w:color w:val="000000"/>
          <w:sz w:val="26"/>
          <w:szCs w:val="26"/>
        </w:rPr>
        <w:t>;</w:t>
      </w:r>
    </w:p>
    <w:p w:rsidR="00622085" w:rsidRPr="004776F8" w:rsidRDefault="00622085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776F8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622085" w:rsidRPr="004776F8" w:rsidRDefault="00622085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776F8">
        <w:rPr>
          <w:rFonts w:ascii="Times New Roman" w:hAnsi="Times New Roman"/>
          <w:color w:val="000000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E950BB" w:rsidRPr="004776F8">
        <w:rPr>
          <w:rFonts w:ascii="Times New Roman" w:hAnsi="Times New Roman"/>
          <w:color w:val="000000"/>
          <w:sz w:val="26"/>
          <w:szCs w:val="26"/>
        </w:rPr>
        <w:t>инспекции</w:t>
      </w:r>
      <w:r w:rsidRPr="004776F8">
        <w:rPr>
          <w:rFonts w:ascii="Times New Roman" w:hAnsi="Times New Roman"/>
          <w:color w:val="000000"/>
          <w:sz w:val="26"/>
          <w:szCs w:val="26"/>
        </w:rPr>
        <w:t>.</w:t>
      </w:r>
    </w:p>
    <w:p w:rsidR="00CD592A" w:rsidRPr="00C05FFA" w:rsidRDefault="00CD592A" w:rsidP="00AB15F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4776F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VI. Сроки и процедуры подготовки, рассмотрения</w:t>
      </w:r>
    </w:p>
    <w:p w:rsidR="00404A27" w:rsidRPr="004776F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проектов управленческих и иных решений, порядок</w:t>
      </w:r>
    </w:p>
    <w:p w:rsidR="00404A27" w:rsidRPr="004776F8" w:rsidRDefault="00404A27" w:rsidP="00727B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согласования и принятия данных решений</w:t>
      </w:r>
    </w:p>
    <w:p w:rsidR="00727BE3" w:rsidRPr="004776F8" w:rsidRDefault="00727BE3" w:rsidP="00727B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B2ADC" w:rsidRDefault="00404A27" w:rsidP="0034743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16. В соответствии со своими должностными обязанностями</w:t>
      </w:r>
      <w:r w:rsidR="00721195" w:rsidRPr="004776F8">
        <w:rPr>
          <w:sz w:val="26"/>
          <w:szCs w:val="26"/>
        </w:rPr>
        <w:t xml:space="preserve"> </w:t>
      </w:r>
      <w:r w:rsidR="00005272" w:rsidRPr="00005272">
        <w:rPr>
          <w:bCs/>
          <w:sz w:val="26"/>
          <w:szCs w:val="26"/>
        </w:rPr>
        <w:t>государственный налоговый инспектор</w:t>
      </w:r>
      <w:r w:rsidR="00005272" w:rsidRPr="004776F8">
        <w:rPr>
          <w:sz w:val="26"/>
          <w:szCs w:val="26"/>
        </w:rPr>
        <w:t xml:space="preserve"> </w:t>
      </w:r>
      <w:r w:rsidRPr="004776F8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67BB" w:rsidRDefault="005067BB" w:rsidP="0034743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</w:p>
    <w:p w:rsidR="005067BB" w:rsidRPr="004776F8" w:rsidRDefault="005067BB" w:rsidP="0034743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</w:p>
    <w:p w:rsidR="00404A27" w:rsidRPr="004776F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VII. Порядок служебного взаимодействия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4776F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4776F8">
        <w:rPr>
          <w:sz w:val="26"/>
          <w:szCs w:val="26"/>
        </w:rPr>
        <w:t xml:space="preserve">17. </w:t>
      </w:r>
      <w:proofErr w:type="gramStart"/>
      <w:r w:rsidRPr="004776F8">
        <w:rPr>
          <w:sz w:val="26"/>
          <w:szCs w:val="26"/>
        </w:rPr>
        <w:t>Взаимодействие</w:t>
      </w:r>
      <w:r w:rsidR="00EA04BF" w:rsidRPr="004776F8">
        <w:rPr>
          <w:sz w:val="26"/>
          <w:szCs w:val="26"/>
        </w:rPr>
        <w:t xml:space="preserve"> </w:t>
      </w:r>
      <w:r w:rsidR="00005272" w:rsidRPr="00005272">
        <w:rPr>
          <w:bCs/>
          <w:sz w:val="26"/>
          <w:szCs w:val="26"/>
        </w:rPr>
        <w:t>государственн</w:t>
      </w:r>
      <w:r w:rsidR="00005272">
        <w:rPr>
          <w:bCs/>
          <w:sz w:val="26"/>
          <w:szCs w:val="26"/>
        </w:rPr>
        <w:t>ого</w:t>
      </w:r>
      <w:r w:rsidR="00005272" w:rsidRPr="00005272">
        <w:rPr>
          <w:bCs/>
          <w:sz w:val="26"/>
          <w:szCs w:val="26"/>
        </w:rPr>
        <w:t xml:space="preserve"> налогов</w:t>
      </w:r>
      <w:r w:rsidR="00005272">
        <w:rPr>
          <w:bCs/>
          <w:sz w:val="26"/>
          <w:szCs w:val="26"/>
        </w:rPr>
        <w:t>ого</w:t>
      </w:r>
      <w:r w:rsidR="00005272" w:rsidRPr="00005272">
        <w:rPr>
          <w:bCs/>
          <w:sz w:val="26"/>
          <w:szCs w:val="26"/>
        </w:rPr>
        <w:t xml:space="preserve"> инспектор</w:t>
      </w:r>
      <w:r w:rsidR="00005272">
        <w:rPr>
          <w:bCs/>
          <w:sz w:val="26"/>
          <w:szCs w:val="26"/>
        </w:rPr>
        <w:t>а</w:t>
      </w:r>
      <w:r w:rsidR="00005272" w:rsidRPr="004776F8">
        <w:rPr>
          <w:sz w:val="26"/>
          <w:szCs w:val="26"/>
        </w:rPr>
        <w:t xml:space="preserve"> </w:t>
      </w:r>
      <w:r w:rsidR="00EA04BF" w:rsidRPr="004776F8">
        <w:rPr>
          <w:sz w:val="26"/>
          <w:szCs w:val="26"/>
        </w:rPr>
        <w:t xml:space="preserve">с </w:t>
      </w:r>
      <w:r w:rsidRPr="004776F8">
        <w:rPr>
          <w:sz w:val="26"/>
          <w:szCs w:val="26"/>
        </w:rPr>
        <w:t xml:space="preserve">федеральными государственными гражданскими служащими </w:t>
      </w:r>
      <w:r w:rsidR="00954DB5" w:rsidRPr="004776F8">
        <w:rPr>
          <w:sz w:val="26"/>
          <w:szCs w:val="26"/>
        </w:rPr>
        <w:t>ФНС России</w:t>
      </w:r>
      <w:r w:rsidRPr="004776F8">
        <w:rPr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4776F8">
          <w:rPr>
            <w:sz w:val="26"/>
            <w:szCs w:val="26"/>
          </w:rPr>
          <w:t>общих принципов</w:t>
        </w:r>
      </w:hyperlink>
      <w:r w:rsidRPr="004776F8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776F8">
        <w:rPr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7" w:history="1">
        <w:r w:rsidRPr="004776F8">
          <w:rPr>
            <w:sz w:val="26"/>
            <w:szCs w:val="26"/>
          </w:rPr>
          <w:t>статьей 18</w:t>
        </w:r>
      </w:hyperlink>
      <w:r w:rsidRPr="004776F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34798" w:rsidRPr="004776F8" w:rsidRDefault="00534798" w:rsidP="00B33864">
      <w:pPr>
        <w:autoSpaceDE w:val="0"/>
        <w:autoSpaceDN w:val="0"/>
        <w:adjustRightInd w:val="0"/>
        <w:outlineLvl w:val="1"/>
        <w:rPr>
          <w:b/>
          <w:sz w:val="26"/>
          <w:szCs w:val="26"/>
        </w:rPr>
      </w:pPr>
    </w:p>
    <w:p w:rsidR="00EF7E17" w:rsidRDefault="00EF7E1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F7E17" w:rsidRDefault="00EF7E1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4776F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VIII. Перечень государственных услуг, оказываемых</w:t>
      </w:r>
    </w:p>
    <w:p w:rsidR="00404A27" w:rsidRPr="004776F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776F8">
        <w:rPr>
          <w:b/>
          <w:sz w:val="26"/>
          <w:szCs w:val="26"/>
        </w:rPr>
        <w:t>с</w:t>
      </w:r>
      <w:proofErr w:type="gramEnd"/>
      <w:r w:rsidRPr="004776F8">
        <w:rPr>
          <w:b/>
          <w:sz w:val="26"/>
          <w:szCs w:val="26"/>
        </w:rPr>
        <w:t xml:space="preserve"> административным</w:t>
      </w:r>
    </w:p>
    <w:p w:rsidR="00404A27" w:rsidRPr="004776F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регламентом Федеральной налоговой службы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2085" w:rsidRPr="004776F8" w:rsidRDefault="00954DB5" w:rsidP="00622085">
      <w:pPr>
        <w:widowControl w:val="0"/>
        <w:ind w:firstLine="709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18. В соответствии с замещаемой должностью гражданской службы и в пред</w:t>
      </w:r>
      <w:r w:rsidR="00EA04BF" w:rsidRPr="004776F8">
        <w:rPr>
          <w:sz w:val="26"/>
          <w:szCs w:val="26"/>
        </w:rPr>
        <w:t xml:space="preserve">елах функциональной компетенции </w:t>
      </w:r>
      <w:r w:rsidR="00005272" w:rsidRPr="00005272">
        <w:rPr>
          <w:bCs/>
          <w:sz w:val="26"/>
          <w:szCs w:val="26"/>
        </w:rPr>
        <w:t>государственный налоговый инспектор</w:t>
      </w:r>
      <w:r w:rsidR="00005272" w:rsidRPr="004776F8">
        <w:rPr>
          <w:sz w:val="26"/>
          <w:szCs w:val="26"/>
        </w:rPr>
        <w:t xml:space="preserve"> </w:t>
      </w:r>
      <w:r w:rsidR="00622085" w:rsidRPr="004776F8">
        <w:rPr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A65ED0" w:rsidRPr="004776F8" w:rsidRDefault="00A65ED0" w:rsidP="00622085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404A27" w:rsidRPr="004776F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IX. Показатели эффективности и результативности</w:t>
      </w:r>
    </w:p>
    <w:p w:rsidR="00404A27" w:rsidRPr="004776F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776F8">
        <w:rPr>
          <w:b/>
          <w:sz w:val="26"/>
          <w:szCs w:val="26"/>
        </w:rPr>
        <w:t>профессиональной служебной деятельности</w:t>
      </w:r>
    </w:p>
    <w:p w:rsidR="00404A27" w:rsidRPr="004776F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4776F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19. Эффективность и результативность профессиональной служебной деятельности</w:t>
      </w:r>
      <w:r w:rsidR="00982AAD" w:rsidRPr="004776F8">
        <w:rPr>
          <w:sz w:val="26"/>
          <w:szCs w:val="26"/>
        </w:rPr>
        <w:t xml:space="preserve"> </w:t>
      </w:r>
      <w:r w:rsidR="00C2024A" w:rsidRPr="00005272">
        <w:rPr>
          <w:bCs/>
          <w:sz w:val="26"/>
          <w:szCs w:val="26"/>
        </w:rPr>
        <w:t>государственн</w:t>
      </w:r>
      <w:r w:rsidR="00C2024A">
        <w:rPr>
          <w:bCs/>
          <w:sz w:val="26"/>
          <w:szCs w:val="26"/>
        </w:rPr>
        <w:t>ого</w:t>
      </w:r>
      <w:r w:rsidR="00C2024A" w:rsidRPr="00005272">
        <w:rPr>
          <w:bCs/>
          <w:sz w:val="26"/>
          <w:szCs w:val="26"/>
        </w:rPr>
        <w:t xml:space="preserve"> налогов</w:t>
      </w:r>
      <w:r w:rsidR="00C2024A">
        <w:rPr>
          <w:bCs/>
          <w:sz w:val="26"/>
          <w:szCs w:val="26"/>
        </w:rPr>
        <w:t>ого</w:t>
      </w:r>
      <w:r w:rsidR="00C2024A" w:rsidRPr="00005272">
        <w:rPr>
          <w:bCs/>
          <w:sz w:val="26"/>
          <w:szCs w:val="26"/>
        </w:rPr>
        <w:t xml:space="preserve"> инспектор</w:t>
      </w:r>
      <w:r w:rsidR="00C2024A">
        <w:rPr>
          <w:bCs/>
          <w:sz w:val="26"/>
          <w:szCs w:val="26"/>
        </w:rPr>
        <w:t>а</w:t>
      </w:r>
      <w:r w:rsidR="00C2024A" w:rsidRPr="004776F8">
        <w:rPr>
          <w:sz w:val="26"/>
          <w:szCs w:val="26"/>
        </w:rPr>
        <w:t xml:space="preserve"> </w:t>
      </w:r>
      <w:r w:rsidR="00473358" w:rsidRPr="004776F8">
        <w:rPr>
          <w:sz w:val="26"/>
          <w:szCs w:val="26"/>
        </w:rPr>
        <w:t>оценивается по следующим показателям</w:t>
      </w:r>
      <w:r w:rsidR="00EA04BF" w:rsidRPr="004776F8">
        <w:rPr>
          <w:sz w:val="26"/>
          <w:szCs w:val="26"/>
        </w:rPr>
        <w:t>:</w:t>
      </w:r>
    </w:p>
    <w:p w:rsidR="009D13F0" w:rsidRPr="004776F8" w:rsidRDefault="00865045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 </w:t>
      </w:r>
      <w:r w:rsidR="00404A27" w:rsidRPr="004776F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76F8" w:rsidRDefault="009D13F0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 xml:space="preserve">- </w:t>
      </w:r>
      <w:r w:rsidR="00404A27" w:rsidRPr="004776F8">
        <w:rPr>
          <w:sz w:val="26"/>
          <w:szCs w:val="26"/>
        </w:rPr>
        <w:t>своевременности и оперативности выполнения поручений;</w:t>
      </w:r>
    </w:p>
    <w:p w:rsidR="00A65ED0" w:rsidRPr="004776F8" w:rsidRDefault="00586371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 </w:t>
      </w:r>
      <w:r w:rsidR="00404A27" w:rsidRPr="004776F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76F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</w:t>
      </w:r>
      <w:r w:rsidR="00865045" w:rsidRPr="004776F8">
        <w:rPr>
          <w:sz w:val="26"/>
          <w:szCs w:val="26"/>
        </w:rPr>
        <w:t> </w:t>
      </w:r>
      <w:r w:rsidR="00404A27" w:rsidRPr="004776F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76F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</w:t>
      </w:r>
      <w:r w:rsidR="00865045" w:rsidRPr="004776F8">
        <w:rPr>
          <w:sz w:val="26"/>
          <w:szCs w:val="26"/>
        </w:rPr>
        <w:t> </w:t>
      </w:r>
      <w:r w:rsidR="00404A27" w:rsidRPr="004776F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76F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</w:t>
      </w:r>
      <w:r w:rsidR="00865045" w:rsidRPr="004776F8">
        <w:rPr>
          <w:sz w:val="26"/>
          <w:szCs w:val="26"/>
        </w:rPr>
        <w:t> </w:t>
      </w:r>
      <w:r w:rsidR="00404A27" w:rsidRPr="004776F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76F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</w:t>
      </w:r>
      <w:r w:rsidR="00865045" w:rsidRPr="004776F8">
        <w:rPr>
          <w:sz w:val="26"/>
          <w:szCs w:val="26"/>
        </w:rPr>
        <w:t> </w:t>
      </w:r>
      <w:r w:rsidR="00404A27" w:rsidRPr="004776F8">
        <w:rPr>
          <w:sz w:val="26"/>
          <w:szCs w:val="26"/>
        </w:rPr>
        <w:t xml:space="preserve">осознанию ответственности за последствия своих действий, </w:t>
      </w:r>
      <w:r w:rsidR="00CD592A" w:rsidRPr="004776F8">
        <w:rPr>
          <w:sz w:val="26"/>
          <w:szCs w:val="26"/>
        </w:rPr>
        <w:t>принимаемых решений;</w:t>
      </w:r>
    </w:p>
    <w:p w:rsidR="00CD592A" w:rsidRPr="004776F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 по сумме</w:t>
      </w:r>
      <w:r w:rsidR="00CD592A" w:rsidRPr="004776F8">
        <w:rPr>
          <w:sz w:val="26"/>
          <w:szCs w:val="26"/>
        </w:rPr>
        <w:t xml:space="preserve"> дополнительно начисленных платежей по декларациям и расчетам, по результатам камеральных проверок;</w:t>
      </w:r>
    </w:p>
    <w:p w:rsidR="00CD592A" w:rsidRPr="004776F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 по сумме</w:t>
      </w:r>
      <w:r w:rsidR="00CD592A" w:rsidRPr="004776F8">
        <w:rPr>
          <w:sz w:val="26"/>
          <w:szCs w:val="26"/>
        </w:rPr>
        <w:t xml:space="preserve"> дополнительно поступивших платежей по результатам проверок;</w:t>
      </w:r>
    </w:p>
    <w:p w:rsidR="00CD592A" w:rsidRPr="004776F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 по сумме</w:t>
      </w:r>
      <w:r w:rsidR="00CD592A" w:rsidRPr="004776F8">
        <w:rPr>
          <w:sz w:val="26"/>
          <w:szCs w:val="26"/>
        </w:rPr>
        <w:t xml:space="preserve"> увеличенных налоговых обязательств по результатам контрольных мероприятий (уточненные налоговые декларации);</w:t>
      </w:r>
    </w:p>
    <w:p w:rsidR="00CD592A" w:rsidRPr="004776F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4776F8">
        <w:rPr>
          <w:sz w:val="26"/>
          <w:szCs w:val="26"/>
        </w:rPr>
        <w:t xml:space="preserve"> - по количеству</w:t>
      </w:r>
      <w:r w:rsidR="00CD592A" w:rsidRPr="004776F8">
        <w:rPr>
          <w:sz w:val="26"/>
          <w:szCs w:val="26"/>
        </w:rPr>
        <w:t xml:space="preserve"> проведенных камеральных проверок юридических лиц, в том числе результативных;</w:t>
      </w:r>
    </w:p>
    <w:p w:rsidR="00CD592A" w:rsidRPr="004776F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 по сумме</w:t>
      </w:r>
      <w:r w:rsidR="00CD592A" w:rsidRPr="004776F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одну проверку;</w:t>
      </w:r>
    </w:p>
    <w:p w:rsidR="00CD592A" w:rsidRPr="004776F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 по сумме</w:t>
      </w:r>
      <w:r w:rsidR="00CD592A" w:rsidRPr="004776F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одного сотрудника отдела;</w:t>
      </w:r>
    </w:p>
    <w:p w:rsidR="00CD592A" w:rsidRPr="004776F8" w:rsidRDefault="00AB15FB" w:rsidP="00FA7D9B">
      <w:pPr>
        <w:snapToGrid w:val="0"/>
        <w:ind w:firstLine="546"/>
        <w:jc w:val="both"/>
        <w:rPr>
          <w:sz w:val="26"/>
          <w:szCs w:val="26"/>
        </w:rPr>
      </w:pPr>
      <w:r w:rsidRPr="004776F8">
        <w:rPr>
          <w:sz w:val="26"/>
          <w:szCs w:val="26"/>
        </w:rPr>
        <w:t xml:space="preserve">- </w:t>
      </w:r>
      <w:proofErr w:type="gramStart"/>
      <w:r w:rsidRPr="004776F8">
        <w:rPr>
          <w:sz w:val="26"/>
          <w:szCs w:val="26"/>
        </w:rPr>
        <w:t>по сумме дополнительно поступивших средств в бюджет в рамках проведения рабочих встреч по побуждению налогоплательщика к уточнению</w:t>
      </w:r>
      <w:proofErr w:type="gramEnd"/>
      <w:r w:rsidRPr="004776F8">
        <w:rPr>
          <w:sz w:val="26"/>
          <w:szCs w:val="26"/>
        </w:rPr>
        <w:t xml:space="preserve"> своих налоговых обязательств;</w:t>
      </w:r>
    </w:p>
    <w:p w:rsidR="00CD592A" w:rsidRPr="004776F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4776F8">
        <w:rPr>
          <w:sz w:val="26"/>
          <w:szCs w:val="26"/>
        </w:rPr>
        <w:t>- по личному</w:t>
      </w:r>
      <w:r w:rsidR="00CD592A" w:rsidRPr="004776F8">
        <w:rPr>
          <w:sz w:val="26"/>
          <w:szCs w:val="26"/>
        </w:rPr>
        <w:t xml:space="preserve"> вклад</w:t>
      </w:r>
      <w:r w:rsidRPr="004776F8">
        <w:rPr>
          <w:sz w:val="26"/>
          <w:szCs w:val="26"/>
        </w:rPr>
        <w:t>у</w:t>
      </w:r>
      <w:r w:rsidR="00CD592A" w:rsidRPr="004776F8">
        <w:rPr>
          <w:sz w:val="26"/>
          <w:szCs w:val="26"/>
        </w:rPr>
        <w:t xml:space="preserve"> в показатели эффективности инспекции;</w:t>
      </w:r>
    </w:p>
    <w:p w:rsidR="00CD592A" w:rsidRPr="004776F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4776F8">
        <w:rPr>
          <w:sz w:val="26"/>
          <w:szCs w:val="26"/>
        </w:rPr>
        <w:t xml:space="preserve">- по </w:t>
      </w:r>
      <w:r w:rsidR="00CD592A" w:rsidRPr="004776F8">
        <w:rPr>
          <w:sz w:val="26"/>
          <w:szCs w:val="26"/>
        </w:rPr>
        <w:t>другим показателям деятельности.</w:t>
      </w:r>
    </w:p>
    <w:p w:rsidR="00CD592A" w:rsidRPr="004776F8" w:rsidRDefault="00CD592A" w:rsidP="00BF2D62">
      <w:pPr>
        <w:snapToGrid w:val="0"/>
        <w:ind w:firstLine="720"/>
        <w:jc w:val="both"/>
        <w:rPr>
          <w:sz w:val="26"/>
          <w:szCs w:val="26"/>
        </w:rPr>
      </w:pPr>
    </w:p>
    <w:p w:rsidR="00954DB5" w:rsidRPr="004776F8" w:rsidRDefault="00954DB5" w:rsidP="00BF2D62">
      <w:pPr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051895" w:rsidRPr="002F6785" w:rsidRDefault="002F6785" w:rsidP="00E513A8">
      <w:pPr>
        <w:autoSpaceDE w:val="0"/>
        <w:autoSpaceDN w:val="0"/>
        <w:adjustRightInd w:val="0"/>
        <w:outlineLvl w:val="2"/>
      </w:pPr>
      <w:r>
        <w:rPr>
          <w:sz w:val="26"/>
          <w:szCs w:val="26"/>
        </w:rPr>
        <w:t xml:space="preserve">                     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________________</w:t>
      </w:r>
    </w:p>
    <w:sectPr w:rsidR="00051895" w:rsidRPr="002F6785" w:rsidSect="00EF7E17">
      <w:pgSz w:w="11907" w:h="16840" w:code="9"/>
      <w:pgMar w:top="284" w:right="567" w:bottom="1134" w:left="1134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B4" w:rsidRDefault="000C64B4" w:rsidP="00F36EAE">
      <w:r>
        <w:separator/>
      </w:r>
    </w:p>
  </w:endnote>
  <w:endnote w:type="continuationSeparator" w:id="0">
    <w:p w:rsidR="000C64B4" w:rsidRDefault="000C64B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B4" w:rsidRDefault="000C64B4" w:rsidP="00F36EAE">
      <w:r>
        <w:separator/>
      </w:r>
    </w:p>
  </w:footnote>
  <w:footnote w:type="continuationSeparator" w:id="0">
    <w:p w:rsidR="000C64B4" w:rsidRDefault="000C64B4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E7FA9"/>
    <w:multiLevelType w:val="hybridMultilevel"/>
    <w:tmpl w:val="8124B5E8"/>
    <w:lvl w:ilvl="0" w:tplc="34B20D5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3E0E46E">
      <w:numFmt w:val="none"/>
      <w:lvlText w:val=""/>
      <w:lvlJc w:val="left"/>
      <w:pPr>
        <w:tabs>
          <w:tab w:val="num" w:pos="360"/>
        </w:tabs>
      </w:pPr>
    </w:lvl>
    <w:lvl w:ilvl="2" w:tplc="05BE963E">
      <w:numFmt w:val="none"/>
      <w:lvlText w:val=""/>
      <w:lvlJc w:val="left"/>
      <w:pPr>
        <w:tabs>
          <w:tab w:val="num" w:pos="360"/>
        </w:tabs>
      </w:pPr>
    </w:lvl>
    <w:lvl w:ilvl="3" w:tplc="458459E0">
      <w:numFmt w:val="none"/>
      <w:lvlText w:val=""/>
      <w:lvlJc w:val="left"/>
      <w:pPr>
        <w:tabs>
          <w:tab w:val="num" w:pos="360"/>
        </w:tabs>
      </w:pPr>
    </w:lvl>
    <w:lvl w:ilvl="4" w:tplc="7988EF42">
      <w:numFmt w:val="none"/>
      <w:lvlText w:val=""/>
      <w:lvlJc w:val="left"/>
      <w:pPr>
        <w:tabs>
          <w:tab w:val="num" w:pos="360"/>
        </w:tabs>
      </w:pPr>
    </w:lvl>
    <w:lvl w:ilvl="5" w:tplc="7804C9DE">
      <w:numFmt w:val="none"/>
      <w:lvlText w:val=""/>
      <w:lvlJc w:val="left"/>
      <w:pPr>
        <w:tabs>
          <w:tab w:val="num" w:pos="360"/>
        </w:tabs>
      </w:pPr>
    </w:lvl>
    <w:lvl w:ilvl="6" w:tplc="BD2E27FE">
      <w:numFmt w:val="none"/>
      <w:lvlText w:val=""/>
      <w:lvlJc w:val="left"/>
      <w:pPr>
        <w:tabs>
          <w:tab w:val="num" w:pos="360"/>
        </w:tabs>
      </w:pPr>
    </w:lvl>
    <w:lvl w:ilvl="7" w:tplc="966E83C8">
      <w:numFmt w:val="none"/>
      <w:lvlText w:val=""/>
      <w:lvlJc w:val="left"/>
      <w:pPr>
        <w:tabs>
          <w:tab w:val="num" w:pos="360"/>
        </w:tabs>
      </w:pPr>
    </w:lvl>
    <w:lvl w:ilvl="8" w:tplc="FC20E3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14"/>
  </w:num>
  <w:num w:numId="7">
    <w:abstractNumId w:val="10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5272"/>
    <w:rsid w:val="0001054B"/>
    <w:rsid w:val="00021099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909"/>
    <w:rsid w:val="00065D2F"/>
    <w:rsid w:val="00074217"/>
    <w:rsid w:val="000A0278"/>
    <w:rsid w:val="000A0C58"/>
    <w:rsid w:val="000A18BB"/>
    <w:rsid w:val="000A24EC"/>
    <w:rsid w:val="000A2F73"/>
    <w:rsid w:val="000A50D9"/>
    <w:rsid w:val="000B2049"/>
    <w:rsid w:val="000B2063"/>
    <w:rsid w:val="000B2ADC"/>
    <w:rsid w:val="000C06CD"/>
    <w:rsid w:val="000C245E"/>
    <w:rsid w:val="000C256B"/>
    <w:rsid w:val="000C64B4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1829"/>
    <w:rsid w:val="001132AC"/>
    <w:rsid w:val="00117905"/>
    <w:rsid w:val="00121202"/>
    <w:rsid w:val="001215A4"/>
    <w:rsid w:val="00121F90"/>
    <w:rsid w:val="00125862"/>
    <w:rsid w:val="00143DE3"/>
    <w:rsid w:val="00146BB0"/>
    <w:rsid w:val="0015222F"/>
    <w:rsid w:val="001536C7"/>
    <w:rsid w:val="00162557"/>
    <w:rsid w:val="0017117F"/>
    <w:rsid w:val="00176692"/>
    <w:rsid w:val="00195C24"/>
    <w:rsid w:val="001A07BF"/>
    <w:rsid w:val="001A0CE8"/>
    <w:rsid w:val="001A3472"/>
    <w:rsid w:val="001B5158"/>
    <w:rsid w:val="001B7BE7"/>
    <w:rsid w:val="001C3611"/>
    <w:rsid w:val="001C3802"/>
    <w:rsid w:val="001C47C9"/>
    <w:rsid w:val="001C70A4"/>
    <w:rsid w:val="001D053E"/>
    <w:rsid w:val="001D22D7"/>
    <w:rsid w:val="001D4C46"/>
    <w:rsid w:val="001E21AD"/>
    <w:rsid w:val="001E2F2F"/>
    <w:rsid w:val="001E52CC"/>
    <w:rsid w:val="001F0759"/>
    <w:rsid w:val="001F2526"/>
    <w:rsid w:val="001F5196"/>
    <w:rsid w:val="0020057B"/>
    <w:rsid w:val="00202B52"/>
    <w:rsid w:val="00203D6F"/>
    <w:rsid w:val="0020581C"/>
    <w:rsid w:val="00210BD0"/>
    <w:rsid w:val="00210D70"/>
    <w:rsid w:val="00222669"/>
    <w:rsid w:val="00223A0C"/>
    <w:rsid w:val="002415B2"/>
    <w:rsid w:val="00246988"/>
    <w:rsid w:val="00252BF5"/>
    <w:rsid w:val="00255B11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3D74"/>
    <w:rsid w:val="002D5B21"/>
    <w:rsid w:val="002D68A7"/>
    <w:rsid w:val="002E07DF"/>
    <w:rsid w:val="002F13E9"/>
    <w:rsid w:val="002F1A42"/>
    <w:rsid w:val="002F6785"/>
    <w:rsid w:val="00300BC3"/>
    <w:rsid w:val="0030354E"/>
    <w:rsid w:val="0031258D"/>
    <w:rsid w:val="00316275"/>
    <w:rsid w:val="00316FAE"/>
    <w:rsid w:val="00321265"/>
    <w:rsid w:val="00323391"/>
    <w:rsid w:val="00330653"/>
    <w:rsid w:val="00332CAB"/>
    <w:rsid w:val="003360FF"/>
    <w:rsid w:val="003367A4"/>
    <w:rsid w:val="0034743E"/>
    <w:rsid w:val="00347A94"/>
    <w:rsid w:val="00350304"/>
    <w:rsid w:val="00352995"/>
    <w:rsid w:val="003658C9"/>
    <w:rsid w:val="003718C1"/>
    <w:rsid w:val="00371F4B"/>
    <w:rsid w:val="00374431"/>
    <w:rsid w:val="00374669"/>
    <w:rsid w:val="00377C20"/>
    <w:rsid w:val="0038642E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6A1E"/>
    <w:rsid w:val="003F1855"/>
    <w:rsid w:val="003F3426"/>
    <w:rsid w:val="003F55C1"/>
    <w:rsid w:val="003F665B"/>
    <w:rsid w:val="00404A27"/>
    <w:rsid w:val="00406B10"/>
    <w:rsid w:val="00410D26"/>
    <w:rsid w:val="00412000"/>
    <w:rsid w:val="004121F5"/>
    <w:rsid w:val="004152BF"/>
    <w:rsid w:val="004168AB"/>
    <w:rsid w:val="00420635"/>
    <w:rsid w:val="00423709"/>
    <w:rsid w:val="00424C28"/>
    <w:rsid w:val="004377FE"/>
    <w:rsid w:val="00443AF5"/>
    <w:rsid w:val="00445824"/>
    <w:rsid w:val="00445A31"/>
    <w:rsid w:val="0044658D"/>
    <w:rsid w:val="004479F5"/>
    <w:rsid w:val="00452F5A"/>
    <w:rsid w:val="00453055"/>
    <w:rsid w:val="004550E3"/>
    <w:rsid w:val="00455D15"/>
    <w:rsid w:val="00462BD2"/>
    <w:rsid w:val="00462E61"/>
    <w:rsid w:val="0047157D"/>
    <w:rsid w:val="00473358"/>
    <w:rsid w:val="00473678"/>
    <w:rsid w:val="00474AB4"/>
    <w:rsid w:val="0047526F"/>
    <w:rsid w:val="00475CAE"/>
    <w:rsid w:val="00477384"/>
    <w:rsid w:val="004776F8"/>
    <w:rsid w:val="00482565"/>
    <w:rsid w:val="00484CA7"/>
    <w:rsid w:val="00486823"/>
    <w:rsid w:val="00492263"/>
    <w:rsid w:val="00496D12"/>
    <w:rsid w:val="00496EEE"/>
    <w:rsid w:val="004A3437"/>
    <w:rsid w:val="004A75E3"/>
    <w:rsid w:val="004B27E1"/>
    <w:rsid w:val="004B40A5"/>
    <w:rsid w:val="004B49F8"/>
    <w:rsid w:val="004B4A95"/>
    <w:rsid w:val="004B4DB9"/>
    <w:rsid w:val="004B7D02"/>
    <w:rsid w:val="004C3465"/>
    <w:rsid w:val="004C36C2"/>
    <w:rsid w:val="004C5095"/>
    <w:rsid w:val="004C7B44"/>
    <w:rsid w:val="004D2D26"/>
    <w:rsid w:val="004D355D"/>
    <w:rsid w:val="004E4537"/>
    <w:rsid w:val="004E4C21"/>
    <w:rsid w:val="004E687E"/>
    <w:rsid w:val="004E6A48"/>
    <w:rsid w:val="004F3D3A"/>
    <w:rsid w:val="005036A7"/>
    <w:rsid w:val="005067BB"/>
    <w:rsid w:val="00522CC6"/>
    <w:rsid w:val="005316EF"/>
    <w:rsid w:val="00533FE0"/>
    <w:rsid w:val="00534798"/>
    <w:rsid w:val="00534ADD"/>
    <w:rsid w:val="005357BB"/>
    <w:rsid w:val="0054178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8713F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063DA"/>
    <w:rsid w:val="00622085"/>
    <w:rsid w:val="006242E1"/>
    <w:rsid w:val="006248CB"/>
    <w:rsid w:val="00643689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2695"/>
    <w:rsid w:val="006C5FA5"/>
    <w:rsid w:val="006C638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6098"/>
    <w:rsid w:val="00787CA4"/>
    <w:rsid w:val="00790135"/>
    <w:rsid w:val="007A1E7E"/>
    <w:rsid w:val="007A258C"/>
    <w:rsid w:val="007A71A3"/>
    <w:rsid w:val="007B0DE8"/>
    <w:rsid w:val="007B331C"/>
    <w:rsid w:val="007B4C1D"/>
    <w:rsid w:val="007B7FFE"/>
    <w:rsid w:val="007D2776"/>
    <w:rsid w:val="007D4E90"/>
    <w:rsid w:val="007D7E3C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047"/>
    <w:rsid w:val="00850BF5"/>
    <w:rsid w:val="0085297A"/>
    <w:rsid w:val="00865045"/>
    <w:rsid w:val="008859F0"/>
    <w:rsid w:val="00887CE0"/>
    <w:rsid w:val="00890363"/>
    <w:rsid w:val="00892BDA"/>
    <w:rsid w:val="00894ABC"/>
    <w:rsid w:val="0089663A"/>
    <w:rsid w:val="008B1C52"/>
    <w:rsid w:val="008B6755"/>
    <w:rsid w:val="008B7779"/>
    <w:rsid w:val="008C0133"/>
    <w:rsid w:val="008C46A5"/>
    <w:rsid w:val="008D1C99"/>
    <w:rsid w:val="008D46D0"/>
    <w:rsid w:val="008D6867"/>
    <w:rsid w:val="008F48CA"/>
    <w:rsid w:val="0090001B"/>
    <w:rsid w:val="00907CC9"/>
    <w:rsid w:val="00911906"/>
    <w:rsid w:val="00914910"/>
    <w:rsid w:val="00932BF2"/>
    <w:rsid w:val="00933D9E"/>
    <w:rsid w:val="00942B9C"/>
    <w:rsid w:val="00945CBC"/>
    <w:rsid w:val="009537A4"/>
    <w:rsid w:val="00953E35"/>
    <w:rsid w:val="00954DB5"/>
    <w:rsid w:val="00964A36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99E"/>
    <w:rsid w:val="009A5541"/>
    <w:rsid w:val="009A5888"/>
    <w:rsid w:val="009B0C4F"/>
    <w:rsid w:val="009B29F4"/>
    <w:rsid w:val="009D13F0"/>
    <w:rsid w:val="009D5906"/>
    <w:rsid w:val="009E56A4"/>
    <w:rsid w:val="009E7B82"/>
    <w:rsid w:val="009F7636"/>
    <w:rsid w:val="00A014BB"/>
    <w:rsid w:val="00A103F7"/>
    <w:rsid w:val="00A133DF"/>
    <w:rsid w:val="00A14852"/>
    <w:rsid w:val="00A15A29"/>
    <w:rsid w:val="00A20DCD"/>
    <w:rsid w:val="00A24870"/>
    <w:rsid w:val="00A2537C"/>
    <w:rsid w:val="00A355E2"/>
    <w:rsid w:val="00A362F0"/>
    <w:rsid w:val="00A46A4B"/>
    <w:rsid w:val="00A54352"/>
    <w:rsid w:val="00A549AB"/>
    <w:rsid w:val="00A55FE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630E"/>
    <w:rsid w:val="00A93CFA"/>
    <w:rsid w:val="00A97DBF"/>
    <w:rsid w:val="00AA451C"/>
    <w:rsid w:val="00AA642B"/>
    <w:rsid w:val="00AB15FB"/>
    <w:rsid w:val="00AB3E68"/>
    <w:rsid w:val="00AB7048"/>
    <w:rsid w:val="00AC1AEF"/>
    <w:rsid w:val="00AC77C9"/>
    <w:rsid w:val="00AD24B8"/>
    <w:rsid w:val="00AD60BB"/>
    <w:rsid w:val="00AE2483"/>
    <w:rsid w:val="00AE4106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3864"/>
    <w:rsid w:val="00B35536"/>
    <w:rsid w:val="00B40EA8"/>
    <w:rsid w:val="00B447FD"/>
    <w:rsid w:val="00B617DB"/>
    <w:rsid w:val="00B6341B"/>
    <w:rsid w:val="00B66C51"/>
    <w:rsid w:val="00B71C29"/>
    <w:rsid w:val="00B80C17"/>
    <w:rsid w:val="00B8509B"/>
    <w:rsid w:val="00B8705D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2D62"/>
    <w:rsid w:val="00BF4155"/>
    <w:rsid w:val="00BF50DD"/>
    <w:rsid w:val="00BF5BA5"/>
    <w:rsid w:val="00BF70CF"/>
    <w:rsid w:val="00C053A5"/>
    <w:rsid w:val="00C05FFA"/>
    <w:rsid w:val="00C06539"/>
    <w:rsid w:val="00C0761E"/>
    <w:rsid w:val="00C1112B"/>
    <w:rsid w:val="00C150B2"/>
    <w:rsid w:val="00C17055"/>
    <w:rsid w:val="00C2024A"/>
    <w:rsid w:val="00C25DF1"/>
    <w:rsid w:val="00C30B09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AF"/>
    <w:rsid w:val="00C770F1"/>
    <w:rsid w:val="00C81787"/>
    <w:rsid w:val="00C82179"/>
    <w:rsid w:val="00C92BC0"/>
    <w:rsid w:val="00CB4135"/>
    <w:rsid w:val="00CB4F8F"/>
    <w:rsid w:val="00CB76B2"/>
    <w:rsid w:val="00CC654A"/>
    <w:rsid w:val="00CD4ED8"/>
    <w:rsid w:val="00CD592A"/>
    <w:rsid w:val="00CF2643"/>
    <w:rsid w:val="00CF2C94"/>
    <w:rsid w:val="00D01449"/>
    <w:rsid w:val="00D07773"/>
    <w:rsid w:val="00D271D4"/>
    <w:rsid w:val="00D27507"/>
    <w:rsid w:val="00D317E3"/>
    <w:rsid w:val="00D32A3C"/>
    <w:rsid w:val="00D34D20"/>
    <w:rsid w:val="00D360A1"/>
    <w:rsid w:val="00D36697"/>
    <w:rsid w:val="00D40E3C"/>
    <w:rsid w:val="00D448FC"/>
    <w:rsid w:val="00D616E3"/>
    <w:rsid w:val="00D62E5D"/>
    <w:rsid w:val="00D6761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B5D55"/>
    <w:rsid w:val="00DC283D"/>
    <w:rsid w:val="00DC3500"/>
    <w:rsid w:val="00DC3FC9"/>
    <w:rsid w:val="00DC730B"/>
    <w:rsid w:val="00DE6BA3"/>
    <w:rsid w:val="00DE7FD2"/>
    <w:rsid w:val="00DF5E5A"/>
    <w:rsid w:val="00DF7A98"/>
    <w:rsid w:val="00E07D3A"/>
    <w:rsid w:val="00E11B8E"/>
    <w:rsid w:val="00E173EC"/>
    <w:rsid w:val="00E42AB7"/>
    <w:rsid w:val="00E43342"/>
    <w:rsid w:val="00E513A8"/>
    <w:rsid w:val="00E51D53"/>
    <w:rsid w:val="00E64412"/>
    <w:rsid w:val="00E647C4"/>
    <w:rsid w:val="00E65B27"/>
    <w:rsid w:val="00E7144E"/>
    <w:rsid w:val="00E74878"/>
    <w:rsid w:val="00E8301B"/>
    <w:rsid w:val="00E85085"/>
    <w:rsid w:val="00E950BB"/>
    <w:rsid w:val="00EA04BF"/>
    <w:rsid w:val="00EA4EE9"/>
    <w:rsid w:val="00EA5BE1"/>
    <w:rsid w:val="00EA71C0"/>
    <w:rsid w:val="00EB4C1D"/>
    <w:rsid w:val="00EB6677"/>
    <w:rsid w:val="00EB6C84"/>
    <w:rsid w:val="00ED116D"/>
    <w:rsid w:val="00ED2381"/>
    <w:rsid w:val="00ED6602"/>
    <w:rsid w:val="00EF1054"/>
    <w:rsid w:val="00EF7E17"/>
    <w:rsid w:val="00F01A7A"/>
    <w:rsid w:val="00F04C43"/>
    <w:rsid w:val="00F13771"/>
    <w:rsid w:val="00F23DC7"/>
    <w:rsid w:val="00F2519E"/>
    <w:rsid w:val="00F32C2B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D4"/>
    <w:rsid w:val="00F80E13"/>
    <w:rsid w:val="00FA58F1"/>
    <w:rsid w:val="00FA790D"/>
    <w:rsid w:val="00FA7D9B"/>
    <w:rsid w:val="00FB1B04"/>
    <w:rsid w:val="00FC199C"/>
    <w:rsid w:val="00FC2E5E"/>
    <w:rsid w:val="00FC7B83"/>
    <w:rsid w:val="00FD267C"/>
    <w:rsid w:val="00FD70F6"/>
    <w:rsid w:val="00FE3A9E"/>
    <w:rsid w:val="00FE519E"/>
    <w:rsid w:val="00FE621B"/>
    <w:rsid w:val="00FF126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350304"/>
  </w:style>
  <w:style w:type="paragraph" w:customStyle="1" w:styleId="Doc-0">
    <w:name w:val="Doc-Т внутри нумерации"/>
    <w:basedOn w:val="a"/>
    <w:link w:val="Doc-"/>
    <w:uiPriority w:val="99"/>
    <w:rsid w:val="0035030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20">
    <w:name w:val="Body Text Indent 2"/>
    <w:basedOn w:val="a"/>
    <w:link w:val="21"/>
    <w:rsid w:val="0034743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4743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350304"/>
  </w:style>
  <w:style w:type="paragraph" w:customStyle="1" w:styleId="Doc-0">
    <w:name w:val="Doc-Т внутри нумерации"/>
    <w:basedOn w:val="a"/>
    <w:link w:val="Doc-"/>
    <w:uiPriority w:val="99"/>
    <w:rsid w:val="0035030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20">
    <w:name w:val="Body Text Indent 2"/>
    <w:basedOn w:val="a"/>
    <w:link w:val="21"/>
    <w:rsid w:val="0034743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474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4523</Words>
  <Characters>25783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30246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Хисматуллина Айгиза Ишхужовна</cp:lastModifiedBy>
  <cp:revision>6</cp:revision>
  <cp:lastPrinted>2019-11-29T04:53:00Z</cp:lastPrinted>
  <dcterms:created xsi:type="dcterms:W3CDTF">2024-04-27T11:47:00Z</dcterms:created>
  <dcterms:modified xsi:type="dcterms:W3CDTF">2024-05-16T11:48:00Z</dcterms:modified>
</cp:coreProperties>
</file>